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8D" w:rsidRPr="005A36DB" w:rsidRDefault="0073068D" w:rsidP="0073068D">
      <w:pPr>
        <w:pStyle w:val="Cabealho"/>
        <w:jc w:val="center"/>
        <w:rPr>
          <w:rFonts w:cstheme="minorHAnsi"/>
        </w:rPr>
      </w:pPr>
    </w:p>
    <w:p w:rsidR="00AC2E7E" w:rsidRPr="005A36DB" w:rsidRDefault="00AC2E7E" w:rsidP="008C36F1">
      <w:pPr>
        <w:pStyle w:val="SemEspaamento"/>
        <w:ind w:right="-1276"/>
        <w:rPr>
          <w:rFonts w:asciiTheme="minorHAnsi" w:hAnsiTheme="minorHAnsi" w:cstheme="minorHAnsi"/>
        </w:rPr>
      </w:pPr>
    </w:p>
    <w:p w:rsidR="00AC2E7E" w:rsidRPr="005A36DB" w:rsidRDefault="00AC2E7E" w:rsidP="008219E0">
      <w:pPr>
        <w:pStyle w:val="SemEspaamento"/>
        <w:ind w:left="-992" w:right="-1276"/>
        <w:jc w:val="center"/>
        <w:rPr>
          <w:rFonts w:asciiTheme="minorHAnsi" w:hAnsiTheme="minorHAnsi" w:cstheme="minorHAnsi"/>
          <w:b/>
        </w:rPr>
      </w:pPr>
    </w:p>
    <w:p w:rsidR="00E07E8C" w:rsidRDefault="002806E1" w:rsidP="009D5738">
      <w:pPr>
        <w:tabs>
          <w:tab w:val="left" w:pos="426"/>
          <w:tab w:val="left" w:pos="1191"/>
        </w:tabs>
        <w:spacing w:after="0"/>
        <w:jc w:val="center"/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 xml:space="preserve">ANEXO V </w:t>
      </w:r>
      <w:r w:rsidR="009D5738">
        <w:rPr>
          <w:rFonts w:cstheme="minorHAnsi"/>
          <w:b/>
          <w:noProof/>
          <w:sz w:val="24"/>
          <w:szCs w:val="24"/>
        </w:rPr>
        <w:t>–</w:t>
      </w:r>
      <w:r>
        <w:rPr>
          <w:rFonts w:cstheme="minorHAnsi"/>
          <w:b/>
          <w:noProof/>
          <w:sz w:val="24"/>
          <w:szCs w:val="24"/>
        </w:rPr>
        <w:t xml:space="preserve"> </w:t>
      </w:r>
      <w:r w:rsidR="0073068D" w:rsidRPr="005A36DB">
        <w:rPr>
          <w:rFonts w:cstheme="minorHAnsi"/>
          <w:b/>
          <w:noProof/>
          <w:sz w:val="24"/>
          <w:szCs w:val="24"/>
        </w:rPr>
        <w:t>DECLARAÇÕES</w:t>
      </w:r>
    </w:p>
    <w:p w:rsidR="009D5738" w:rsidRPr="005A36DB" w:rsidRDefault="009D5738" w:rsidP="009D5738">
      <w:pPr>
        <w:tabs>
          <w:tab w:val="left" w:pos="426"/>
          <w:tab w:val="left" w:pos="1191"/>
        </w:tabs>
        <w:spacing w:after="0"/>
        <w:jc w:val="center"/>
        <w:rPr>
          <w:rFonts w:cstheme="minorHAnsi"/>
          <w:b/>
          <w:noProof/>
          <w:sz w:val="24"/>
          <w:szCs w:val="24"/>
        </w:rPr>
      </w:pPr>
    </w:p>
    <w:p w:rsidR="0073068D" w:rsidRPr="005A36DB" w:rsidRDefault="0073068D" w:rsidP="0073068D">
      <w:pPr>
        <w:shd w:val="clear" w:color="auto" w:fill="D9D9D9" w:themeFill="background1" w:themeFillShade="D9"/>
        <w:spacing w:after="0" w:line="360" w:lineRule="auto"/>
        <w:jc w:val="center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t>MODELO DE DECLARAÇÃO DE MICROEMPRESA OU DE EMPRESA DE PEQUENO PORTE</w:t>
      </w:r>
    </w:p>
    <w:p w:rsidR="0073068D" w:rsidRPr="005A36DB" w:rsidRDefault="0073068D" w:rsidP="00C5446F">
      <w:pPr>
        <w:spacing w:after="0" w:line="360" w:lineRule="auto"/>
        <w:jc w:val="both"/>
        <w:rPr>
          <w:rFonts w:eastAsia="Arial Narrow" w:cstheme="minorHAnsi"/>
          <w:b/>
          <w:sz w:val="24"/>
          <w:szCs w:val="24"/>
        </w:rPr>
      </w:pPr>
    </w:p>
    <w:p w:rsidR="00690482" w:rsidRPr="005A36DB" w:rsidRDefault="00690482" w:rsidP="00690482">
      <w:pPr>
        <w:spacing w:after="0" w:line="276" w:lineRule="auto"/>
        <w:jc w:val="both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t xml:space="preserve">PROCESSO LICITATÓRIO Nº </w:t>
      </w:r>
      <w:r w:rsidR="000368BC">
        <w:rPr>
          <w:rFonts w:eastAsia="Arial Narrow" w:cstheme="minorHAnsi"/>
          <w:b/>
          <w:sz w:val="24"/>
          <w:szCs w:val="24"/>
        </w:rPr>
        <w:t>_____</w:t>
      </w:r>
      <w:r w:rsidRPr="005A36DB">
        <w:rPr>
          <w:rFonts w:eastAsia="Arial Narrow" w:cstheme="minorHAnsi"/>
          <w:b/>
          <w:sz w:val="24"/>
          <w:szCs w:val="24"/>
        </w:rPr>
        <w:t>/</w:t>
      </w:r>
      <w:r w:rsidR="00A537A0">
        <w:rPr>
          <w:rFonts w:eastAsia="Arial Narrow" w:cstheme="minorHAnsi"/>
          <w:b/>
          <w:sz w:val="24"/>
          <w:szCs w:val="24"/>
        </w:rPr>
        <w:t>2026</w:t>
      </w:r>
      <w:r w:rsidRPr="005A36DB">
        <w:rPr>
          <w:rFonts w:eastAsia="Arial Narrow" w:cstheme="minorHAnsi"/>
          <w:b/>
          <w:sz w:val="24"/>
          <w:szCs w:val="24"/>
        </w:rPr>
        <w:t>/PMO</w:t>
      </w:r>
    </w:p>
    <w:p w:rsidR="00690482" w:rsidRPr="005A36DB" w:rsidRDefault="00690482" w:rsidP="00690482">
      <w:pPr>
        <w:keepNext/>
        <w:spacing w:after="0" w:line="276" w:lineRule="auto"/>
        <w:jc w:val="both"/>
        <w:rPr>
          <w:rFonts w:eastAsia="Arial Narrow" w:cstheme="minorHAnsi"/>
          <w:b/>
          <w:sz w:val="24"/>
          <w:szCs w:val="24"/>
        </w:rPr>
      </w:pPr>
      <w:r>
        <w:rPr>
          <w:rFonts w:eastAsia="Arial Narrow" w:cstheme="minorHAnsi"/>
          <w:b/>
          <w:sz w:val="24"/>
          <w:szCs w:val="24"/>
        </w:rPr>
        <w:t>CONCORRÊNCIA</w:t>
      </w:r>
      <w:r w:rsidRPr="005A36DB">
        <w:rPr>
          <w:rFonts w:eastAsia="Arial Narrow" w:cstheme="minorHAnsi"/>
          <w:b/>
          <w:sz w:val="24"/>
          <w:szCs w:val="24"/>
        </w:rPr>
        <w:t xml:space="preserve"> Nº </w:t>
      </w:r>
      <w:r w:rsidR="000368BC">
        <w:rPr>
          <w:rFonts w:eastAsia="Arial Narrow" w:cstheme="minorHAnsi"/>
          <w:b/>
          <w:sz w:val="24"/>
          <w:szCs w:val="24"/>
        </w:rPr>
        <w:t>_____</w:t>
      </w:r>
      <w:r w:rsidRPr="005A36DB">
        <w:rPr>
          <w:rFonts w:eastAsia="Arial Narrow" w:cstheme="minorHAnsi"/>
          <w:b/>
          <w:sz w:val="24"/>
          <w:szCs w:val="24"/>
        </w:rPr>
        <w:t>/</w:t>
      </w:r>
      <w:r w:rsidR="00A537A0">
        <w:rPr>
          <w:rFonts w:eastAsia="Arial Narrow" w:cstheme="minorHAnsi"/>
          <w:b/>
          <w:sz w:val="24"/>
          <w:szCs w:val="24"/>
        </w:rPr>
        <w:t>2026</w:t>
      </w:r>
      <w:r w:rsidRPr="005A36DB">
        <w:rPr>
          <w:rFonts w:eastAsia="Arial Narrow" w:cstheme="minorHAnsi"/>
          <w:b/>
          <w:sz w:val="24"/>
          <w:szCs w:val="24"/>
        </w:rPr>
        <w:t xml:space="preserve"> - Obras e Serviços de Engenharia</w:t>
      </w:r>
    </w:p>
    <w:p w:rsidR="00690482" w:rsidRPr="005A36DB" w:rsidRDefault="00690482" w:rsidP="00690482">
      <w:pPr>
        <w:keepNext/>
        <w:spacing w:after="0" w:line="360" w:lineRule="auto"/>
        <w:jc w:val="both"/>
        <w:rPr>
          <w:rFonts w:eastAsia="Arial Narrow" w:cstheme="minorHAnsi"/>
          <w:b/>
          <w:sz w:val="24"/>
          <w:szCs w:val="24"/>
        </w:rPr>
      </w:pPr>
    </w:p>
    <w:p w:rsidR="00690482" w:rsidRDefault="00690482" w:rsidP="00690482">
      <w:pPr>
        <w:spacing w:after="0" w:line="276" w:lineRule="auto"/>
        <w:jc w:val="both"/>
        <w:rPr>
          <w:rFonts w:eastAsia="Calibri" w:cstheme="minorHAnsi"/>
          <w:b/>
          <w:color w:val="000000"/>
          <w:sz w:val="24"/>
          <w:szCs w:val="24"/>
          <w:shd w:val="clear" w:color="auto" w:fill="FFFFFF"/>
        </w:rPr>
      </w:pPr>
      <w:proofErr w:type="gramStart"/>
      <w:r w:rsidRPr="005A36DB">
        <w:rPr>
          <w:rFonts w:eastAsia="Calibri" w:cstheme="minorHAnsi"/>
          <w:color w:val="000000"/>
          <w:sz w:val="24"/>
          <w:szCs w:val="24"/>
          <w:shd w:val="clear" w:color="auto" w:fill="FFFFFF"/>
        </w:rPr>
        <w:t>Empresa …</w:t>
      </w:r>
      <w:proofErr w:type="gramEnd"/>
      <w:r w:rsidRPr="005A36DB"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…………………………………..., inscrita no CNPJ nº ………………………………..., por intermédio de seu representante legal o(a) Sr.(a) ………………………..., portador(a) da Carteira de Identidade nº ………………….. </w:t>
      </w:r>
      <w:proofErr w:type="gramStart"/>
      <w:r w:rsidRPr="005A36DB">
        <w:rPr>
          <w:rFonts w:eastAsia="Calibri" w:cstheme="minorHAnsi"/>
          <w:color w:val="000000"/>
          <w:sz w:val="24"/>
          <w:szCs w:val="24"/>
          <w:shd w:val="clear" w:color="auto" w:fill="FFFFFF"/>
        </w:rPr>
        <w:t>e</w:t>
      </w:r>
      <w:proofErr w:type="gramEnd"/>
      <w:r w:rsidRPr="005A36DB"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do CPF nº ………………………………., </w:t>
      </w:r>
      <w:r w:rsidRPr="005A36DB">
        <w:rPr>
          <w:rFonts w:eastAsia="Calibri" w:cstheme="minorHAnsi"/>
          <w:b/>
          <w:color w:val="000000"/>
          <w:sz w:val="24"/>
          <w:szCs w:val="24"/>
          <w:shd w:val="clear" w:color="auto" w:fill="FFFFFF"/>
        </w:rPr>
        <w:t>declara</w:t>
      </w:r>
      <w:r>
        <w:rPr>
          <w:rFonts w:eastAsia="Calibri" w:cstheme="minorHAnsi"/>
          <w:b/>
          <w:color w:val="000000"/>
          <w:sz w:val="24"/>
          <w:szCs w:val="24"/>
          <w:shd w:val="clear" w:color="auto" w:fill="FFFFFF"/>
        </w:rPr>
        <w:t>:</w:t>
      </w:r>
    </w:p>
    <w:p w:rsidR="00690482" w:rsidRDefault="00690482" w:rsidP="00690482">
      <w:pPr>
        <w:spacing w:after="0" w:line="276" w:lineRule="auto"/>
        <w:jc w:val="both"/>
        <w:rPr>
          <w:rFonts w:eastAsia="Calibri" w:cstheme="minorHAnsi"/>
          <w:b/>
          <w:color w:val="000000"/>
          <w:sz w:val="24"/>
          <w:szCs w:val="24"/>
          <w:shd w:val="clear" w:color="auto" w:fill="FFFFFF"/>
        </w:rPr>
      </w:pPr>
    </w:p>
    <w:p w:rsidR="00690482" w:rsidRPr="0084010C" w:rsidRDefault="00690482" w:rsidP="00690482">
      <w:pPr>
        <w:pStyle w:val="PargrafodaLista"/>
        <w:numPr>
          <w:ilvl w:val="0"/>
          <w:numId w:val="24"/>
        </w:numPr>
        <w:tabs>
          <w:tab w:val="left" w:pos="567"/>
        </w:tabs>
        <w:spacing w:after="0" w:line="276" w:lineRule="auto"/>
        <w:ind w:left="0" w:firstLine="0"/>
        <w:jc w:val="both"/>
        <w:rPr>
          <w:rFonts w:eastAsia="Calibri" w:cstheme="minorHAnsi"/>
          <w:color w:val="000000"/>
          <w:sz w:val="24"/>
          <w:szCs w:val="24"/>
          <w:shd w:val="clear" w:color="auto" w:fill="FFFFFF"/>
        </w:rPr>
      </w:pP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>Que se enquadra como</w:t>
      </w:r>
      <w:r w:rsidRPr="0084010C"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MICROEMPRESA – ME OU EMPRESA DE PEQUENO PORTE – EPP, e não se encontra em nenhuma das situações do § 4º, art. 3º, da Lei Complementar nº 123/2006 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e </w:t>
      </w:r>
      <w:r w:rsidRPr="0084010C">
        <w:rPr>
          <w:rFonts w:eastAsia="Calibri" w:cstheme="minorHAnsi"/>
          <w:color w:val="000000"/>
          <w:sz w:val="24"/>
          <w:szCs w:val="24"/>
          <w:shd w:val="clear" w:color="auto" w:fill="FFFFFF"/>
        </w:rPr>
        <w:t>está apto a usufruir do tratamento estabelecido nos artigos 42 a 49 da Lei Complementar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nº 123/2006;</w:t>
      </w:r>
    </w:p>
    <w:p w:rsidR="00690482" w:rsidRDefault="00690482" w:rsidP="00690482">
      <w:pPr>
        <w:pStyle w:val="PargrafodaLista"/>
        <w:tabs>
          <w:tab w:val="left" w:pos="567"/>
        </w:tabs>
        <w:spacing w:after="0" w:line="276" w:lineRule="auto"/>
        <w:ind w:left="0"/>
        <w:jc w:val="both"/>
        <w:rPr>
          <w:rFonts w:eastAsia="Calibri" w:cstheme="minorHAnsi"/>
          <w:color w:val="000000"/>
          <w:sz w:val="24"/>
          <w:szCs w:val="24"/>
          <w:shd w:val="clear" w:color="auto" w:fill="FFFFFF"/>
        </w:rPr>
      </w:pPr>
    </w:p>
    <w:p w:rsidR="00690482" w:rsidRPr="005B32C6" w:rsidRDefault="00690482" w:rsidP="00690482">
      <w:pPr>
        <w:pStyle w:val="PargrafodaLista"/>
        <w:numPr>
          <w:ilvl w:val="0"/>
          <w:numId w:val="24"/>
        </w:numPr>
        <w:tabs>
          <w:tab w:val="left" w:pos="567"/>
        </w:tabs>
        <w:spacing w:after="0" w:line="276" w:lineRule="auto"/>
        <w:ind w:left="0" w:firstLine="0"/>
        <w:jc w:val="both"/>
        <w:rPr>
          <w:rFonts w:eastAsia="Calibri" w:cstheme="minorHAnsi"/>
          <w:color w:val="000000"/>
          <w:sz w:val="24"/>
          <w:szCs w:val="24"/>
          <w:shd w:val="clear" w:color="auto" w:fill="FFFFFF"/>
        </w:rPr>
      </w:pPr>
      <w:r w:rsidRPr="0084010C">
        <w:rPr>
          <w:rFonts w:eastAsia="Calibri" w:cstheme="minorHAnsi"/>
          <w:color w:val="000000"/>
          <w:sz w:val="24"/>
          <w:szCs w:val="24"/>
          <w:shd w:val="clear" w:color="auto" w:fill="FFFFFF"/>
        </w:rPr>
        <w:t>Que no ano-calendário de realização desta licitação, os valores somados dos contratos celebrados com a Administração Pública não extrapolam a receita bruta máxima admitida para fins de enquadramento como empresa de pequeno porte, nos termos do art.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4º, § 2º da Lei nº 14.133/2021.</w:t>
      </w:r>
    </w:p>
    <w:p w:rsidR="00690482" w:rsidRDefault="00690482" w:rsidP="00690482">
      <w:pPr>
        <w:pStyle w:val="PargrafodaLista"/>
        <w:tabs>
          <w:tab w:val="left" w:pos="567"/>
        </w:tabs>
        <w:spacing w:after="0" w:line="276" w:lineRule="auto"/>
        <w:ind w:left="0"/>
        <w:jc w:val="both"/>
        <w:rPr>
          <w:rFonts w:eastAsia="Calibri" w:cstheme="minorHAnsi"/>
          <w:color w:val="000000"/>
          <w:sz w:val="24"/>
          <w:szCs w:val="24"/>
          <w:shd w:val="clear" w:color="auto" w:fill="FFFFFF"/>
        </w:rPr>
      </w:pPr>
    </w:p>
    <w:p w:rsidR="00690482" w:rsidRPr="005A36DB" w:rsidRDefault="00690482" w:rsidP="00690482">
      <w:pPr>
        <w:spacing w:line="276" w:lineRule="auto"/>
        <w:jc w:val="both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Para tanto anexo o </w:t>
      </w:r>
      <w:r w:rsidRPr="005A36DB">
        <w:rPr>
          <w:rFonts w:eastAsia="Calibri" w:cstheme="minorHAnsi"/>
          <w:b/>
          <w:sz w:val="24"/>
          <w:szCs w:val="24"/>
          <w:shd w:val="clear" w:color="auto" w:fill="FFFFFF"/>
        </w:rPr>
        <w:t xml:space="preserve">comprovante de opção pelo Simples obtido através do site: </w:t>
      </w:r>
      <w:hyperlink r:id="rId8">
        <w:r w:rsidRPr="005A36DB">
          <w:rPr>
            <w:rFonts w:cstheme="minorHAnsi"/>
            <w:sz w:val="24"/>
            <w:szCs w:val="24"/>
          </w:rPr>
          <w:t>http://www.receita.fazenda.gov.br/PessoaJuridica/simples/simples.htm</w:t>
        </w:r>
      </w:hyperlink>
      <w:r w:rsidRPr="005A36DB"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; </w:t>
      </w:r>
      <w:r w:rsidRPr="005A36DB">
        <w:rPr>
          <w:rFonts w:eastAsia="Calibri" w:cstheme="minorHAnsi"/>
          <w:b/>
          <w:color w:val="000000"/>
          <w:sz w:val="24"/>
          <w:szCs w:val="24"/>
          <w:shd w:val="clear" w:color="auto" w:fill="FFFFFF"/>
        </w:rPr>
        <w:t xml:space="preserve">do Ministério da Fazenda - </w:t>
      </w:r>
      <w:r w:rsidRPr="005A36DB">
        <w:rPr>
          <w:rFonts w:eastAsia="Calibri" w:cstheme="minorHAnsi"/>
          <w:b/>
          <w:sz w:val="24"/>
          <w:szCs w:val="24"/>
          <w:shd w:val="clear" w:color="auto" w:fill="FFFFFF"/>
        </w:rPr>
        <w:t>Receita Federal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e/ou </w:t>
      </w:r>
      <w:r w:rsidRPr="005A36DB">
        <w:rPr>
          <w:rFonts w:eastAsia="Calibri" w:cstheme="minorHAnsi"/>
          <w:b/>
          <w:sz w:val="24"/>
          <w:szCs w:val="24"/>
          <w:shd w:val="clear" w:color="auto" w:fill="FFFFFF"/>
        </w:rPr>
        <w:t>Termo de Opção do SIMPLES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, registrado ou autenticado na Junta Comercial</w:t>
      </w:r>
      <w:proofErr w:type="gramStart"/>
      <w:r w:rsidRPr="005A36DB">
        <w:rPr>
          <w:rFonts w:eastAsia="Calibri" w:cstheme="minorHAnsi"/>
          <w:sz w:val="24"/>
          <w:szCs w:val="24"/>
          <w:shd w:val="clear" w:color="auto" w:fill="FFFFFF"/>
        </w:rPr>
        <w:t>…………………………….</w:t>
      </w:r>
      <w:proofErr w:type="gramEnd"/>
      <w:r w:rsidRPr="005A36DB">
        <w:rPr>
          <w:rFonts w:eastAsia="Calibri" w:cstheme="minorHAnsi"/>
          <w:b/>
          <w:sz w:val="24"/>
          <w:szCs w:val="24"/>
          <w:shd w:val="clear" w:color="auto" w:fill="FFFFFF"/>
        </w:rPr>
        <w:t>(indicar o local da sede ou domicílio da licitante, onde for o registro).</w:t>
      </w:r>
    </w:p>
    <w:p w:rsidR="00690482" w:rsidRPr="005A36DB" w:rsidRDefault="00690482" w:rsidP="00690482">
      <w:pPr>
        <w:spacing w:line="360" w:lineRule="auto"/>
        <w:rPr>
          <w:rFonts w:eastAsia="Calibri" w:cstheme="minorHAnsi"/>
          <w:b/>
          <w:color w:val="000000"/>
          <w:sz w:val="24"/>
          <w:szCs w:val="24"/>
        </w:rPr>
      </w:pPr>
    </w:p>
    <w:p w:rsidR="00690482" w:rsidRPr="005A36DB" w:rsidRDefault="00690482" w:rsidP="00690482">
      <w:pPr>
        <w:spacing w:line="360" w:lineRule="auto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color w:val="000000"/>
          <w:sz w:val="24"/>
          <w:szCs w:val="24"/>
          <w:shd w:val="clear" w:color="auto" w:fill="FFFFFF"/>
        </w:rPr>
        <w:t>DATA/CARIMBO/CNPJ</w:t>
      </w:r>
    </w:p>
    <w:p w:rsidR="00690482" w:rsidRPr="005A36DB" w:rsidRDefault="00690482" w:rsidP="00690482">
      <w:pPr>
        <w:spacing w:line="360" w:lineRule="auto"/>
        <w:jc w:val="center"/>
        <w:rPr>
          <w:rFonts w:eastAsia="Calibri" w:cstheme="minorHAnsi"/>
          <w:color w:val="000000"/>
          <w:sz w:val="24"/>
          <w:szCs w:val="24"/>
          <w:shd w:val="clear" w:color="auto" w:fill="FFFFFF"/>
        </w:rPr>
      </w:pPr>
      <w:r w:rsidRPr="005A36DB">
        <w:rPr>
          <w:rFonts w:eastAsia="Calibri" w:cstheme="minorHAnsi"/>
          <w:color w:val="000000"/>
          <w:sz w:val="24"/>
          <w:szCs w:val="24"/>
          <w:shd w:val="clear" w:color="auto" w:fill="FFFFFF"/>
        </w:rPr>
        <w:t>ASSINATURA DO REPRESENTANTE LEGAL DA EMPRESA</w:t>
      </w:r>
    </w:p>
    <w:p w:rsidR="004A47AE" w:rsidRDefault="004A47AE" w:rsidP="0061552E">
      <w:pPr>
        <w:widowControl w:val="0"/>
        <w:spacing w:after="120" w:line="360" w:lineRule="auto"/>
        <w:ind w:right="-1417"/>
        <w:jc w:val="both"/>
        <w:rPr>
          <w:rFonts w:cstheme="minorHAnsi"/>
          <w:color w:val="3E4756"/>
          <w:sz w:val="24"/>
          <w:szCs w:val="24"/>
        </w:rPr>
      </w:pPr>
    </w:p>
    <w:p w:rsidR="009D5738" w:rsidRDefault="009D5738" w:rsidP="0061552E">
      <w:pPr>
        <w:widowControl w:val="0"/>
        <w:spacing w:after="120" w:line="360" w:lineRule="auto"/>
        <w:ind w:right="-1417"/>
        <w:jc w:val="both"/>
        <w:rPr>
          <w:rFonts w:cstheme="minorHAnsi"/>
          <w:color w:val="3E4756"/>
          <w:sz w:val="24"/>
          <w:szCs w:val="24"/>
        </w:rPr>
      </w:pPr>
    </w:p>
    <w:p w:rsidR="009D5738" w:rsidRDefault="009D5738" w:rsidP="0061552E">
      <w:pPr>
        <w:widowControl w:val="0"/>
        <w:spacing w:after="120" w:line="360" w:lineRule="auto"/>
        <w:ind w:right="-1417"/>
        <w:jc w:val="both"/>
        <w:rPr>
          <w:rFonts w:cstheme="minorHAnsi"/>
          <w:color w:val="3E4756"/>
          <w:sz w:val="24"/>
          <w:szCs w:val="24"/>
        </w:rPr>
      </w:pPr>
    </w:p>
    <w:p w:rsidR="0061552E" w:rsidRPr="005A36DB" w:rsidRDefault="0061552E" w:rsidP="0061552E">
      <w:pPr>
        <w:shd w:val="clear" w:color="auto" w:fill="D9D9D9" w:themeFill="background1" w:themeFillShade="D9"/>
        <w:spacing w:after="0" w:line="360" w:lineRule="auto"/>
        <w:jc w:val="center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lastRenderedPageBreak/>
        <w:t>MODELO DE PROCURAÇÃO</w:t>
      </w:r>
    </w:p>
    <w:p w:rsidR="0061552E" w:rsidRPr="005A36DB" w:rsidRDefault="0061552E" w:rsidP="00B327C3">
      <w:pPr>
        <w:spacing w:line="360" w:lineRule="auto"/>
        <w:jc w:val="both"/>
        <w:rPr>
          <w:rFonts w:eastAsia="Calibri" w:cstheme="minorHAnsi"/>
          <w:b/>
          <w:sz w:val="24"/>
          <w:szCs w:val="24"/>
          <w:shd w:val="clear" w:color="auto" w:fill="FFFFFF"/>
        </w:rPr>
      </w:pPr>
    </w:p>
    <w:p w:rsidR="004A47AE" w:rsidRPr="005A36DB" w:rsidRDefault="004A47AE" w:rsidP="00B327C3">
      <w:pPr>
        <w:spacing w:line="360" w:lineRule="auto"/>
        <w:jc w:val="both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b/>
          <w:sz w:val="24"/>
          <w:szCs w:val="24"/>
          <w:shd w:val="clear" w:color="auto" w:fill="FFFFFF"/>
        </w:rPr>
        <w:t>OUTORGANTE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: (Qualificação (nome, endereço/razão social, etc.)</w:t>
      </w:r>
    </w:p>
    <w:p w:rsidR="004A47AE" w:rsidRPr="005A36DB" w:rsidRDefault="004A47AE" w:rsidP="00B327C3">
      <w:pPr>
        <w:spacing w:line="360" w:lineRule="auto"/>
        <w:jc w:val="both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b/>
          <w:sz w:val="24"/>
          <w:szCs w:val="24"/>
          <w:shd w:val="clear" w:color="auto" w:fill="FFFFFF"/>
        </w:rPr>
        <w:t>OUTORGADO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: (Representante devidamente qualificado)</w:t>
      </w:r>
    </w:p>
    <w:p w:rsidR="004A47AE" w:rsidRPr="005A36DB" w:rsidRDefault="004A47AE" w:rsidP="00B327C3">
      <w:pPr>
        <w:spacing w:line="360" w:lineRule="auto"/>
        <w:jc w:val="both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b/>
          <w:sz w:val="24"/>
          <w:szCs w:val="24"/>
          <w:shd w:val="clear" w:color="auto" w:fill="FFFFFF"/>
        </w:rPr>
        <w:t>OBJETO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:</w:t>
      </w:r>
      <w:r w:rsidR="009D5738">
        <w:rPr>
          <w:rFonts w:eastAsia="Calibri" w:cstheme="minorHAnsi"/>
          <w:sz w:val="24"/>
          <w:szCs w:val="24"/>
          <w:shd w:val="clear" w:color="auto" w:fill="FFFFFF"/>
        </w:rPr>
        <w:t xml:space="preserve"> </w:t>
      </w:r>
      <w:r w:rsidR="000368BC" w:rsidRPr="000368BC">
        <w:rPr>
          <w:rFonts w:eastAsia="Calibri" w:cstheme="minorHAnsi"/>
          <w:sz w:val="24"/>
          <w:szCs w:val="24"/>
          <w:shd w:val="clear" w:color="auto" w:fill="FFFFFF"/>
        </w:rPr>
        <w:t xml:space="preserve">CONTRATAÇÃO DE EMPRESA DE ENGENHARIA ESPECIALIZADA PARA A CONTINUIDADE DA ETAPA </w:t>
      </w:r>
      <w:proofErr w:type="gramStart"/>
      <w:r w:rsidR="000368BC" w:rsidRPr="000368BC">
        <w:rPr>
          <w:rFonts w:eastAsia="Calibri" w:cstheme="minorHAnsi"/>
          <w:sz w:val="24"/>
          <w:szCs w:val="24"/>
          <w:shd w:val="clear" w:color="auto" w:fill="FFFFFF"/>
        </w:rPr>
        <w:t>1</w:t>
      </w:r>
      <w:proofErr w:type="gramEnd"/>
      <w:r w:rsidR="000368BC" w:rsidRPr="000368BC">
        <w:rPr>
          <w:rFonts w:eastAsia="Calibri" w:cstheme="minorHAnsi"/>
          <w:sz w:val="24"/>
          <w:szCs w:val="24"/>
          <w:shd w:val="clear" w:color="auto" w:fill="FFFFFF"/>
        </w:rPr>
        <w:t xml:space="preserve"> DO TERMO DE COMPROMISSO Nº 0352.786-32/2011/MINISTÉRIO DAS CIDADES/CAIXA, PARA A EXECUÇÃO DE OBRAS DE PAVIMENTAÇÃO DE RUAS EM PARALELEPÍPEDO, NOS BAIRROS DE SAPUCAIA E AGUAZINHA, NO MUNICÍPIO DE OLINDA/PE.</w:t>
      </w:r>
    </w:p>
    <w:p w:rsidR="009D5738" w:rsidRDefault="009D5738" w:rsidP="009D5738">
      <w:pPr>
        <w:spacing w:after="0" w:line="360" w:lineRule="auto"/>
        <w:ind w:firstLine="708"/>
        <w:jc w:val="both"/>
        <w:rPr>
          <w:rFonts w:eastAsia="Calibri" w:cstheme="minorHAnsi"/>
          <w:sz w:val="24"/>
          <w:szCs w:val="24"/>
          <w:shd w:val="clear" w:color="auto" w:fill="FFFFFF"/>
        </w:rPr>
      </w:pPr>
    </w:p>
    <w:p w:rsidR="004A47AE" w:rsidRPr="005A36DB" w:rsidRDefault="004A47AE" w:rsidP="00B327C3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Representar a Outorgante </w:t>
      </w:r>
      <w:r w:rsidR="00C55B7F">
        <w:rPr>
          <w:rFonts w:eastAsia="Calibri" w:cstheme="minorHAnsi"/>
          <w:b/>
          <w:sz w:val="24"/>
          <w:szCs w:val="24"/>
          <w:shd w:val="clear" w:color="auto" w:fill="FFFFFF"/>
        </w:rPr>
        <w:t>na</w:t>
      </w:r>
      <w:r w:rsidR="0061552E" w:rsidRPr="005A36DB">
        <w:rPr>
          <w:rFonts w:eastAsia="Calibri" w:cstheme="minorHAnsi"/>
          <w:b/>
          <w:sz w:val="24"/>
          <w:szCs w:val="24"/>
          <w:shd w:val="clear" w:color="auto" w:fill="FFFFFF"/>
        </w:rPr>
        <w:t xml:space="preserve"> </w:t>
      </w:r>
      <w:r w:rsidR="00C55B7F">
        <w:rPr>
          <w:rFonts w:eastAsia="Calibri" w:cstheme="minorHAnsi"/>
          <w:b/>
          <w:sz w:val="24"/>
          <w:szCs w:val="24"/>
          <w:shd w:val="clear" w:color="auto" w:fill="FFFFFF"/>
        </w:rPr>
        <w:t>CONCOR</w:t>
      </w:r>
      <w:r w:rsidR="00AF21A8">
        <w:rPr>
          <w:rFonts w:eastAsia="Calibri" w:cstheme="minorHAnsi"/>
          <w:b/>
          <w:sz w:val="24"/>
          <w:szCs w:val="24"/>
          <w:shd w:val="clear" w:color="auto" w:fill="FFFFFF"/>
        </w:rPr>
        <w:t>RÊNCIA</w:t>
      </w:r>
      <w:r w:rsidR="00AF21A8" w:rsidRPr="005A36DB">
        <w:rPr>
          <w:rFonts w:eastAsia="Calibri" w:cstheme="minorHAnsi"/>
          <w:b/>
          <w:sz w:val="24"/>
          <w:szCs w:val="24"/>
          <w:shd w:val="clear" w:color="auto" w:fill="FFFFFF"/>
        </w:rPr>
        <w:t xml:space="preserve"> Nº </w:t>
      </w:r>
      <w:r w:rsidR="000368BC">
        <w:rPr>
          <w:rFonts w:eastAsia="Calibri" w:cstheme="minorHAnsi"/>
          <w:b/>
          <w:sz w:val="24"/>
          <w:szCs w:val="24"/>
          <w:shd w:val="clear" w:color="auto" w:fill="FFFFFF"/>
        </w:rPr>
        <w:t>_____</w:t>
      </w:r>
      <w:r w:rsidR="00AF21A8" w:rsidRPr="005A36DB">
        <w:rPr>
          <w:rFonts w:eastAsia="Calibri" w:cstheme="minorHAnsi"/>
          <w:b/>
          <w:sz w:val="24"/>
          <w:szCs w:val="24"/>
          <w:shd w:val="clear" w:color="auto" w:fill="FFFFFF"/>
        </w:rPr>
        <w:t>/</w:t>
      </w:r>
      <w:r w:rsidR="00A537A0">
        <w:rPr>
          <w:rFonts w:eastAsia="Calibri" w:cstheme="minorHAnsi"/>
          <w:b/>
          <w:sz w:val="24"/>
          <w:szCs w:val="24"/>
          <w:shd w:val="clear" w:color="auto" w:fill="FFFFFF"/>
        </w:rPr>
        <w:t>2026</w:t>
      </w:r>
      <w:r w:rsidR="00AF21A8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, </w:t>
      </w:r>
      <w:r w:rsidR="00AF21A8" w:rsidRPr="005A36DB">
        <w:rPr>
          <w:rFonts w:eastAsia="Calibri" w:cstheme="minorHAnsi"/>
          <w:b/>
          <w:sz w:val="24"/>
          <w:szCs w:val="24"/>
          <w:shd w:val="clear" w:color="auto" w:fill="FFFFFF"/>
        </w:rPr>
        <w:t xml:space="preserve">PROCESSO LICITATÓRIO Nº </w:t>
      </w:r>
      <w:r w:rsidR="000368BC">
        <w:rPr>
          <w:rFonts w:eastAsia="Calibri" w:cstheme="minorHAnsi"/>
          <w:b/>
          <w:sz w:val="24"/>
          <w:szCs w:val="24"/>
          <w:shd w:val="clear" w:color="auto" w:fill="FFFFFF"/>
        </w:rPr>
        <w:t>_____</w:t>
      </w:r>
      <w:r w:rsidRPr="005A36DB">
        <w:rPr>
          <w:rFonts w:eastAsia="Calibri" w:cstheme="minorHAnsi"/>
          <w:b/>
          <w:sz w:val="24"/>
          <w:szCs w:val="24"/>
          <w:shd w:val="clear" w:color="auto" w:fill="FFFFFF"/>
        </w:rPr>
        <w:t>/</w:t>
      </w:r>
      <w:r w:rsidR="00A537A0">
        <w:rPr>
          <w:rFonts w:eastAsia="Calibri" w:cstheme="minorHAnsi"/>
          <w:b/>
          <w:sz w:val="24"/>
          <w:szCs w:val="24"/>
          <w:shd w:val="clear" w:color="auto" w:fill="FFFFFF"/>
        </w:rPr>
        <w:t>2026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, promovido pelo Município de Olinda, através </w:t>
      </w:r>
      <w:r w:rsidR="000E4B5D" w:rsidRPr="000E4B5D">
        <w:rPr>
          <w:rFonts w:eastAsia="Calibri" w:cstheme="minorHAnsi"/>
          <w:sz w:val="24"/>
          <w:szCs w:val="24"/>
          <w:shd w:val="clear" w:color="auto" w:fill="FFFFFF"/>
        </w:rPr>
        <w:t xml:space="preserve">da </w:t>
      </w:r>
      <w:r w:rsidR="00663364">
        <w:rPr>
          <w:rFonts w:eastAsia="Calibri" w:cstheme="minorHAnsi"/>
          <w:sz w:val="24"/>
          <w:szCs w:val="24"/>
          <w:shd w:val="clear" w:color="auto" w:fill="FFFFFF"/>
        </w:rPr>
        <w:t>Secretaria Executiva de Licitações</w:t>
      </w:r>
      <w:r w:rsidR="000E4B5D" w:rsidRPr="000E4B5D">
        <w:rPr>
          <w:rFonts w:eastAsia="Calibri" w:cstheme="minorHAnsi"/>
          <w:sz w:val="24"/>
          <w:szCs w:val="24"/>
          <w:shd w:val="clear" w:color="auto" w:fill="FFFFFF"/>
        </w:rPr>
        <w:t xml:space="preserve"> – Equipe de </w:t>
      </w:r>
      <w:r w:rsidRPr="000E4B5D">
        <w:rPr>
          <w:rFonts w:eastAsia="Calibri" w:cstheme="minorHAnsi"/>
          <w:sz w:val="24"/>
          <w:szCs w:val="24"/>
          <w:shd w:val="clear" w:color="auto" w:fill="FFFFFF"/>
        </w:rPr>
        <w:t>Obras e Serviços de Engenharia.</w:t>
      </w:r>
    </w:p>
    <w:p w:rsidR="004A47AE" w:rsidRPr="005A36DB" w:rsidRDefault="004A47AE" w:rsidP="009D5738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</w:p>
    <w:p w:rsidR="004A47AE" w:rsidRPr="005A36DB" w:rsidRDefault="004A47AE" w:rsidP="00B327C3">
      <w:pPr>
        <w:spacing w:line="360" w:lineRule="auto"/>
        <w:jc w:val="both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b/>
          <w:sz w:val="24"/>
          <w:szCs w:val="24"/>
          <w:shd w:val="clear" w:color="auto" w:fill="FFFFFF"/>
        </w:rPr>
        <w:t>PODERES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:</w:t>
      </w:r>
    </w:p>
    <w:p w:rsidR="004A47AE" w:rsidRPr="005A36DB" w:rsidRDefault="004A47AE" w:rsidP="00B327C3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Apresentar documentação e propostas, participar de sessões públicas de abertura de documentação da habilitação e de propostas, assinar as respectivas atas, registrar ocorrências, formular impugnações, interpor recursos, renunciar ao direito de recurso e assinar todos os atos e quaisquer documentos indispensáveis ao bom e fiel cumprimento do presente mandato.</w:t>
      </w:r>
    </w:p>
    <w:p w:rsidR="004A47AE" w:rsidRPr="005A36DB" w:rsidRDefault="004A47AE" w:rsidP="00B327C3">
      <w:pPr>
        <w:spacing w:line="360" w:lineRule="auto"/>
        <w:jc w:val="both"/>
        <w:rPr>
          <w:rFonts w:eastAsia="Calibri" w:cstheme="minorHAnsi"/>
          <w:sz w:val="24"/>
          <w:szCs w:val="24"/>
        </w:rPr>
      </w:pPr>
    </w:p>
    <w:p w:rsidR="004A47AE" w:rsidRPr="005A36DB" w:rsidRDefault="004A47AE" w:rsidP="00B327C3">
      <w:pPr>
        <w:spacing w:line="360" w:lineRule="auto"/>
        <w:jc w:val="center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Olinda, ______ de ________________ </w:t>
      </w:r>
      <w:r w:rsidR="002375E1" w:rsidRPr="005A36DB">
        <w:rPr>
          <w:rFonts w:eastAsia="Calibri" w:cstheme="minorHAnsi"/>
          <w:sz w:val="24"/>
          <w:szCs w:val="24"/>
          <w:shd w:val="clear" w:color="auto" w:fill="FFFFFF"/>
        </w:rPr>
        <w:t>de _______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.</w:t>
      </w:r>
    </w:p>
    <w:p w:rsidR="004A47AE" w:rsidRPr="005A36DB" w:rsidRDefault="004A47AE" w:rsidP="00B327C3">
      <w:pPr>
        <w:spacing w:line="360" w:lineRule="auto"/>
        <w:rPr>
          <w:rFonts w:eastAsia="Calibri" w:cstheme="minorHAnsi"/>
          <w:sz w:val="24"/>
          <w:szCs w:val="24"/>
        </w:rPr>
      </w:pPr>
    </w:p>
    <w:p w:rsidR="004A47AE" w:rsidRPr="005A36DB" w:rsidRDefault="004A47AE" w:rsidP="00B327C3">
      <w:pPr>
        <w:spacing w:line="360" w:lineRule="auto"/>
        <w:jc w:val="center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Empresa</w:t>
      </w:r>
    </w:p>
    <w:p w:rsidR="004A47AE" w:rsidRDefault="004A47AE" w:rsidP="00B327C3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Nome/Cargo</w:t>
      </w:r>
    </w:p>
    <w:p w:rsidR="00737765" w:rsidRDefault="00737765" w:rsidP="00B327C3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</w:p>
    <w:p w:rsidR="00737765" w:rsidRPr="005A36DB" w:rsidRDefault="00737765" w:rsidP="00B327C3">
      <w:pPr>
        <w:spacing w:line="360" w:lineRule="auto"/>
        <w:jc w:val="center"/>
        <w:rPr>
          <w:rFonts w:eastAsia="Calibri" w:cstheme="minorHAnsi"/>
          <w:sz w:val="24"/>
          <w:szCs w:val="24"/>
        </w:rPr>
      </w:pPr>
    </w:p>
    <w:p w:rsidR="0061552E" w:rsidRPr="005A36DB" w:rsidRDefault="0061552E" w:rsidP="0061552E">
      <w:pPr>
        <w:shd w:val="clear" w:color="auto" w:fill="D9D9D9" w:themeFill="background1" w:themeFillShade="D9"/>
        <w:spacing w:after="0" w:line="360" w:lineRule="auto"/>
        <w:jc w:val="center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t>MODELO DE DECLARAÇÃO DE VISITA TÉCNICA</w:t>
      </w:r>
    </w:p>
    <w:p w:rsidR="004A47AE" w:rsidRPr="005A36DB" w:rsidRDefault="004A47AE" w:rsidP="00B327C3">
      <w:pPr>
        <w:widowControl w:val="0"/>
        <w:spacing w:before="120" w:after="120" w:line="360" w:lineRule="auto"/>
        <w:ind w:left="-992" w:right="-992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35305" w:rsidRPr="005A36DB" w:rsidRDefault="004A47AE" w:rsidP="00B327C3">
      <w:pPr>
        <w:tabs>
          <w:tab w:val="left" w:pos="708"/>
          <w:tab w:val="left" w:pos="5490"/>
        </w:tabs>
        <w:spacing w:line="360" w:lineRule="auto"/>
        <w:jc w:val="both"/>
        <w:rPr>
          <w:rFonts w:eastAsia="Calibri" w:cstheme="minorHAnsi"/>
          <w:sz w:val="24"/>
          <w:szCs w:val="24"/>
          <w:shd w:val="clear" w:color="auto" w:fill="FFFFFF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A </w:t>
      </w:r>
      <w:proofErr w:type="gramStart"/>
      <w:r w:rsidRPr="005A36DB">
        <w:rPr>
          <w:rFonts w:eastAsia="Calibri" w:cstheme="minorHAnsi"/>
          <w:sz w:val="24"/>
          <w:szCs w:val="24"/>
          <w:shd w:val="clear" w:color="auto" w:fill="FFFFFF"/>
        </w:rPr>
        <w:t>empresa …</w:t>
      </w:r>
      <w:proofErr w:type="gramEnd"/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…………………………………., inscrita no CNPJ sob nº …………………………………….., declara para os devidos fins, </w:t>
      </w:r>
      <w:r w:rsidR="00435305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que </w:t>
      </w:r>
      <w:r w:rsidR="00435305" w:rsidRPr="005A36DB">
        <w:rPr>
          <w:rFonts w:cstheme="minorHAnsi"/>
          <w:sz w:val="24"/>
          <w:szCs w:val="24"/>
        </w:rPr>
        <w:t>o Sr.(a)</w:t>
      </w:r>
      <w:r w:rsidR="00435305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……………………………………. </w:t>
      </w:r>
      <w:proofErr w:type="gramStart"/>
      <w:r w:rsidR="00435305" w:rsidRPr="005A36DB">
        <w:rPr>
          <w:rFonts w:eastAsia="Calibri" w:cstheme="minorHAnsi"/>
          <w:sz w:val="24"/>
          <w:szCs w:val="24"/>
          <w:u w:val="single"/>
          <w:shd w:val="clear" w:color="auto" w:fill="FFFFFF"/>
        </w:rPr>
        <w:t>visitou</w:t>
      </w:r>
      <w:proofErr w:type="gramEnd"/>
      <w:r w:rsidR="00435305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o(s) local(is) de execução </w:t>
      </w:r>
      <w:r w:rsidR="004C33B6" w:rsidRPr="005A36DB">
        <w:rPr>
          <w:rFonts w:eastAsia="Arial Narrow" w:cstheme="minorHAnsi"/>
          <w:sz w:val="24"/>
          <w:szCs w:val="24"/>
          <w:shd w:val="clear" w:color="auto" w:fill="FFFFFF"/>
        </w:rPr>
        <w:t>dos serviços/obra</w:t>
      </w:r>
      <w:r w:rsidR="004C33B6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</w:t>
      </w:r>
      <w:r w:rsidR="00435305" w:rsidRPr="005A36DB">
        <w:rPr>
          <w:rFonts w:eastAsia="Calibri" w:cstheme="minorHAnsi"/>
          <w:sz w:val="24"/>
          <w:szCs w:val="24"/>
          <w:shd w:val="clear" w:color="auto" w:fill="FFFFFF"/>
        </w:rPr>
        <w:t>no</w:t>
      </w:r>
      <w:r w:rsidR="00435305" w:rsidRPr="005A36DB">
        <w:rPr>
          <w:rFonts w:cstheme="minorHAnsi"/>
          <w:sz w:val="24"/>
          <w:szCs w:val="24"/>
        </w:rPr>
        <w:t xml:space="preserve">(s) dia(s) ________ de _______________________ de </w:t>
      </w:r>
      <w:r w:rsidR="00C5446F" w:rsidRPr="005A36DB">
        <w:rPr>
          <w:rFonts w:cstheme="minorHAnsi"/>
          <w:sz w:val="24"/>
          <w:szCs w:val="24"/>
        </w:rPr>
        <w:t>________</w:t>
      </w:r>
      <w:r w:rsidR="00435305" w:rsidRPr="005A36DB">
        <w:rPr>
          <w:rFonts w:cstheme="minorHAnsi"/>
          <w:sz w:val="24"/>
          <w:szCs w:val="24"/>
        </w:rPr>
        <w:t xml:space="preserve">. </w:t>
      </w:r>
    </w:p>
    <w:p w:rsidR="004A47AE" w:rsidRPr="005A36DB" w:rsidRDefault="00435305" w:rsidP="00B327C3">
      <w:pPr>
        <w:tabs>
          <w:tab w:val="left" w:pos="708"/>
          <w:tab w:val="left" w:pos="5490"/>
        </w:tabs>
        <w:spacing w:line="360" w:lineRule="auto"/>
        <w:jc w:val="both"/>
        <w:rPr>
          <w:rFonts w:eastAsia="Calibri" w:cstheme="minorHAnsi"/>
          <w:sz w:val="24"/>
          <w:szCs w:val="24"/>
          <w:shd w:val="clear" w:color="auto" w:fill="FFFFFF"/>
        </w:rPr>
      </w:pPr>
      <w:r w:rsidRPr="005A36DB">
        <w:rPr>
          <w:rFonts w:cstheme="minorHAnsi"/>
          <w:sz w:val="24"/>
          <w:szCs w:val="24"/>
        </w:rPr>
        <w:t>Neste ato, a empresa licitante declara e comprova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</w:t>
      </w:r>
      <w:r w:rsidR="004A47AE" w:rsidRPr="005A36DB">
        <w:rPr>
          <w:rFonts w:eastAsia="Calibri" w:cstheme="minorHAnsi"/>
          <w:sz w:val="24"/>
          <w:szCs w:val="24"/>
          <w:shd w:val="clear" w:color="auto" w:fill="FFFFFF"/>
        </w:rPr>
        <w:t>sob as penalidades da lei,</w:t>
      </w:r>
      <w:r w:rsidR="004A47AE" w:rsidRPr="005A36DB">
        <w:rPr>
          <w:rFonts w:eastAsia="Arial Narrow" w:cstheme="minorHAnsi"/>
          <w:sz w:val="24"/>
          <w:szCs w:val="24"/>
          <w:shd w:val="clear" w:color="auto" w:fill="FFFFFF"/>
        </w:rPr>
        <w:t xml:space="preserve"> que tem pleno conhecimento das condições e peculiaridades inerentes à natureza e do escopo dos serviços/obra, objeto </w:t>
      </w:r>
      <w:r w:rsidR="002806E1">
        <w:rPr>
          <w:rFonts w:eastAsia="Arial Narrow" w:cstheme="minorHAnsi"/>
          <w:sz w:val="24"/>
          <w:szCs w:val="24"/>
          <w:shd w:val="clear" w:color="auto" w:fill="FFFFFF"/>
        </w:rPr>
        <w:t>da</w:t>
      </w:r>
      <w:r w:rsidR="0061552E" w:rsidRPr="005A36DB">
        <w:rPr>
          <w:rFonts w:eastAsia="Arial Narrow" w:cstheme="minorHAnsi"/>
          <w:sz w:val="24"/>
          <w:szCs w:val="24"/>
          <w:shd w:val="clear" w:color="auto" w:fill="FFFFFF"/>
        </w:rPr>
        <w:t xml:space="preserve"> </w:t>
      </w:r>
      <w:r w:rsidR="002806E1">
        <w:rPr>
          <w:rFonts w:eastAsia="Arial Narrow" w:cstheme="minorHAnsi"/>
          <w:sz w:val="24"/>
          <w:szCs w:val="24"/>
          <w:shd w:val="clear" w:color="auto" w:fill="FFFFFF"/>
        </w:rPr>
        <w:t>CONCORRÊNCIA</w:t>
      </w:r>
      <w:r w:rsidR="0061552E" w:rsidRPr="005A36DB">
        <w:rPr>
          <w:rFonts w:eastAsia="Arial Narrow" w:cstheme="minorHAnsi"/>
          <w:sz w:val="24"/>
          <w:szCs w:val="24"/>
          <w:shd w:val="clear" w:color="auto" w:fill="FFFFFF"/>
        </w:rPr>
        <w:t xml:space="preserve"> </w:t>
      </w:r>
      <w:r w:rsidRPr="005A36DB">
        <w:rPr>
          <w:rFonts w:eastAsia="Arial Narrow" w:cstheme="minorHAnsi"/>
          <w:sz w:val="24"/>
          <w:szCs w:val="24"/>
          <w:shd w:val="clear" w:color="auto" w:fill="FFFFFF"/>
        </w:rPr>
        <w:t xml:space="preserve">nº </w:t>
      </w:r>
      <w:r w:rsidR="000368BC">
        <w:rPr>
          <w:rFonts w:eastAsia="Arial Narrow" w:cstheme="minorHAnsi"/>
          <w:sz w:val="24"/>
          <w:szCs w:val="24"/>
          <w:shd w:val="clear" w:color="auto" w:fill="FFFFFF"/>
        </w:rPr>
        <w:t>_____</w:t>
      </w:r>
      <w:r w:rsidRPr="005A36DB">
        <w:rPr>
          <w:rFonts w:eastAsia="Arial Narrow" w:cstheme="minorHAnsi"/>
          <w:sz w:val="24"/>
          <w:szCs w:val="24"/>
          <w:shd w:val="clear" w:color="auto" w:fill="FFFFFF"/>
        </w:rPr>
        <w:t>/</w:t>
      </w:r>
      <w:r w:rsidR="00A537A0">
        <w:rPr>
          <w:rFonts w:eastAsia="Arial Narrow" w:cstheme="minorHAnsi"/>
          <w:sz w:val="24"/>
          <w:szCs w:val="24"/>
          <w:shd w:val="clear" w:color="auto" w:fill="FFFFFF"/>
        </w:rPr>
        <w:t>2026</w:t>
      </w:r>
      <w:r w:rsidR="004A47AE" w:rsidRPr="005A36DB">
        <w:rPr>
          <w:rFonts w:eastAsia="Arial Narrow" w:cstheme="minorHAnsi"/>
          <w:sz w:val="24"/>
          <w:szCs w:val="24"/>
          <w:shd w:val="clear" w:color="auto" w:fill="FFFFFF"/>
        </w:rPr>
        <w:t>, bem como das exigências ambientais, assumindo total responsabilidade por esse fato e que não utilizará deste para quaisquer questionamentos futuros que ensejem avenças técnicas ou financeiras com o Município de Olinda/PE.</w:t>
      </w:r>
    </w:p>
    <w:p w:rsidR="004A47AE" w:rsidRPr="005A36DB" w:rsidRDefault="004A47AE" w:rsidP="00133844">
      <w:pPr>
        <w:tabs>
          <w:tab w:val="left" w:pos="708"/>
          <w:tab w:val="left" w:pos="5490"/>
        </w:tabs>
        <w:spacing w:line="276" w:lineRule="auto"/>
        <w:jc w:val="both"/>
        <w:rPr>
          <w:rFonts w:eastAsia="Calibri" w:cstheme="minorHAnsi"/>
          <w:sz w:val="24"/>
          <w:szCs w:val="24"/>
          <w:highlight w:val="white"/>
        </w:rPr>
      </w:pPr>
    </w:p>
    <w:p w:rsidR="004A47AE" w:rsidRPr="005A36DB" w:rsidRDefault="004A47AE" w:rsidP="00133844">
      <w:pPr>
        <w:tabs>
          <w:tab w:val="left" w:pos="708"/>
          <w:tab w:val="left" w:pos="5490"/>
        </w:tabs>
        <w:spacing w:line="276" w:lineRule="auto"/>
        <w:jc w:val="both"/>
        <w:rPr>
          <w:rFonts w:eastAsia="Calibri" w:cstheme="minorHAnsi"/>
          <w:sz w:val="24"/>
          <w:szCs w:val="24"/>
        </w:rPr>
      </w:pPr>
    </w:p>
    <w:p w:rsidR="004A47AE" w:rsidRPr="005A36DB" w:rsidRDefault="004A47AE" w:rsidP="00133844">
      <w:pPr>
        <w:tabs>
          <w:tab w:val="left" w:pos="708"/>
          <w:tab w:val="left" w:pos="5490"/>
        </w:tabs>
        <w:spacing w:line="276" w:lineRule="auto"/>
        <w:jc w:val="center"/>
        <w:rPr>
          <w:rFonts w:eastAsia="Calibri" w:cstheme="minorHAnsi"/>
          <w:sz w:val="24"/>
          <w:szCs w:val="24"/>
        </w:rPr>
      </w:pPr>
      <w:proofErr w:type="gramStart"/>
      <w:r w:rsidRPr="005A36DB">
        <w:rPr>
          <w:rFonts w:eastAsia="Calibri" w:cstheme="minorHAnsi"/>
          <w:sz w:val="24"/>
          <w:szCs w:val="24"/>
          <w:shd w:val="clear" w:color="auto" w:fill="FFFFFF"/>
        </w:rPr>
        <w:t>Sr.</w:t>
      </w:r>
      <w:proofErr w:type="gramEnd"/>
      <w:r w:rsidRPr="005A36DB">
        <w:rPr>
          <w:rFonts w:eastAsia="Calibri" w:cstheme="minorHAnsi"/>
          <w:sz w:val="24"/>
          <w:szCs w:val="24"/>
          <w:shd w:val="clear" w:color="auto" w:fill="FFFFFF"/>
        </w:rPr>
        <w:t>________________________</w:t>
      </w:r>
    </w:p>
    <w:p w:rsidR="004A47AE" w:rsidRPr="005A36DB" w:rsidRDefault="004A47AE" w:rsidP="00133844">
      <w:pPr>
        <w:tabs>
          <w:tab w:val="left" w:pos="708"/>
          <w:tab w:val="left" w:pos="5490"/>
        </w:tabs>
        <w:spacing w:line="276" w:lineRule="auto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CREA Nº_____________</w:t>
      </w:r>
    </w:p>
    <w:p w:rsidR="004A47AE" w:rsidRPr="005A36DB" w:rsidRDefault="004A47AE" w:rsidP="00133844">
      <w:pPr>
        <w:tabs>
          <w:tab w:val="left" w:pos="708"/>
          <w:tab w:val="left" w:pos="5490"/>
        </w:tabs>
        <w:spacing w:line="276" w:lineRule="auto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Representante Legal/Responsável Técnico da empresa</w:t>
      </w:r>
    </w:p>
    <w:p w:rsidR="004A47AE" w:rsidRPr="005A36DB" w:rsidRDefault="004A47AE" w:rsidP="004A47AE">
      <w:pPr>
        <w:spacing w:line="276" w:lineRule="auto"/>
        <w:jc w:val="center"/>
        <w:rPr>
          <w:rFonts w:eastAsia="Calibri" w:cstheme="minorHAnsi"/>
          <w:b/>
          <w:highlight w:val="white"/>
        </w:rPr>
      </w:pPr>
    </w:p>
    <w:p w:rsidR="004A47AE" w:rsidRPr="005A36DB" w:rsidRDefault="004A47AE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A47AE" w:rsidRPr="005A36DB" w:rsidRDefault="004A47AE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A47AE" w:rsidRDefault="004A47AE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9D5738" w:rsidRDefault="009D5738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9D5738" w:rsidRPr="005A36DB" w:rsidRDefault="009D5738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A47AE" w:rsidRPr="005A36DB" w:rsidRDefault="004A47AE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A47AE" w:rsidRDefault="004A47AE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737765" w:rsidRPr="005A36DB" w:rsidRDefault="00737765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1552E" w:rsidRPr="005A36DB" w:rsidRDefault="0061552E" w:rsidP="0061552E">
      <w:pPr>
        <w:shd w:val="clear" w:color="auto" w:fill="D9D9D9" w:themeFill="background1" w:themeFillShade="D9"/>
        <w:spacing w:after="0" w:line="360" w:lineRule="auto"/>
        <w:jc w:val="center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t>MODELO DE DECLARAÇÃO DE NÃO REALIZAÇÃO DA VISITA TÉCNICA</w:t>
      </w:r>
    </w:p>
    <w:p w:rsidR="004A47AE" w:rsidRPr="005A36DB" w:rsidRDefault="004A47AE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E31CBA" w:rsidRPr="005A36DB" w:rsidRDefault="00E31CBA" w:rsidP="00435305">
      <w:pPr>
        <w:widowControl w:val="0"/>
        <w:tabs>
          <w:tab w:val="left" w:pos="8222"/>
        </w:tabs>
        <w:spacing w:before="120" w:after="120" w:line="36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5A36DB">
        <w:rPr>
          <w:rFonts w:cstheme="minorHAnsi"/>
          <w:sz w:val="24"/>
          <w:szCs w:val="24"/>
        </w:rPr>
        <w:t xml:space="preserve">A empresa </w:t>
      </w:r>
      <w:r w:rsidR="00CA5BE1" w:rsidRPr="005A36DB">
        <w:rPr>
          <w:rFonts w:cstheme="minorHAnsi"/>
          <w:sz w:val="24"/>
          <w:szCs w:val="24"/>
        </w:rPr>
        <w:t>_____________________________</w:t>
      </w:r>
      <w:r w:rsidRPr="005A36DB">
        <w:rPr>
          <w:rFonts w:cstheme="minorHAnsi"/>
          <w:sz w:val="24"/>
          <w:szCs w:val="24"/>
        </w:rPr>
        <w:t xml:space="preserve"> CNPJ </w:t>
      </w:r>
      <w:r w:rsidR="00CA5BE1" w:rsidRPr="005A36DB">
        <w:rPr>
          <w:rFonts w:cstheme="minorHAnsi"/>
          <w:sz w:val="24"/>
          <w:szCs w:val="24"/>
        </w:rPr>
        <w:t>____________________________</w:t>
      </w:r>
      <w:r w:rsidRPr="005A36DB">
        <w:rPr>
          <w:rFonts w:cstheme="minorHAnsi"/>
          <w:sz w:val="24"/>
          <w:szCs w:val="24"/>
        </w:rPr>
        <w:t xml:space="preserve">, DECLARA para os fins do Processo Licitatório n.º </w:t>
      </w:r>
      <w:r w:rsidR="000368BC">
        <w:rPr>
          <w:rFonts w:cstheme="minorHAnsi"/>
          <w:sz w:val="24"/>
          <w:szCs w:val="24"/>
        </w:rPr>
        <w:t>______</w:t>
      </w:r>
      <w:r w:rsidRPr="005A36DB">
        <w:rPr>
          <w:rFonts w:cstheme="minorHAnsi"/>
          <w:sz w:val="24"/>
          <w:szCs w:val="24"/>
        </w:rPr>
        <w:t>/</w:t>
      </w:r>
      <w:r w:rsidR="00A537A0">
        <w:rPr>
          <w:rFonts w:cstheme="minorHAnsi"/>
          <w:sz w:val="24"/>
          <w:szCs w:val="24"/>
        </w:rPr>
        <w:t>2026</w:t>
      </w:r>
      <w:r w:rsidRPr="005A36DB">
        <w:rPr>
          <w:rFonts w:cstheme="minorHAnsi"/>
          <w:sz w:val="24"/>
          <w:szCs w:val="24"/>
        </w:rPr>
        <w:t xml:space="preserve"> mo</w:t>
      </w:r>
      <w:r w:rsidR="00435305" w:rsidRPr="005A36DB">
        <w:rPr>
          <w:rFonts w:cstheme="minorHAnsi"/>
          <w:sz w:val="24"/>
          <w:szCs w:val="24"/>
        </w:rPr>
        <w:t xml:space="preserve">dalidade </w:t>
      </w:r>
      <w:r w:rsidR="002806E1" w:rsidRPr="002806E1">
        <w:rPr>
          <w:rFonts w:eastAsia="Arial Narrow" w:cstheme="minorHAnsi"/>
          <w:sz w:val="24"/>
          <w:szCs w:val="24"/>
        </w:rPr>
        <w:t>CONCORRÊNCIA</w:t>
      </w:r>
      <w:r w:rsidR="002806E1" w:rsidRPr="005A36DB">
        <w:rPr>
          <w:rFonts w:cstheme="minorHAnsi"/>
          <w:sz w:val="24"/>
          <w:szCs w:val="24"/>
        </w:rPr>
        <w:t xml:space="preserve"> </w:t>
      </w:r>
      <w:r w:rsidR="00435305" w:rsidRPr="005A36DB">
        <w:rPr>
          <w:rFonts w:cstheme="minorHAnsi"/>
          <w:sz w:val="24"/>
          <w:szCs w:val="24"/>
        </w:rPr>
        <w:t xml:space="preserve">n.º </w:t>
      </w:r>
      <w:r w:rsidR="000368BC">
        <w:rPr>
          <w:rFonts w:cstheme="minorHAnsi"/>
          <w:sz w:val="24"/>
          <w:szCs w:val="24"/>
        </w:rPr>
        <w:t>______</w:t>
      </w:r>
      <w:r w:rsidR="00435305" w:rsidRPr="005A36DB">
        <w:rPr>
          <w:rFonts w:cstheme="minorHAnsi"/>
          <w:sz w:val="24"/>
          <w:szCs w:val="24"/>
        </w:rPr>
        <w:t>/</w:t>
      </w:r>
      <w:r w:rsidR="00A537A0">
        <w:rPr>
          <w:rFonts w:cstheme="minorHAnsi"/>
          <w:sz w:val="24"/>
          <w:szCs w:val="24"/>
        </w:rPr>
        <w:t>2026</w:t>
      </w:r>
      <w:r w:rsidRPr="005A36DB">
        <w:rPr>
          <w:rFonts w:cstheme="minorHAnsi"/>
          <w:sz w:val="24"/>
          <w:szCs w:val="24"/>
        </w:rPr>
        <w:t xml:space="preserve"> que por deliberação única e exclusiva da declarante, </w:t>
      </w:r>
      <w:r w:rsidRPr="005A36DB">
        <w:rPr>
          <w:rFonts w:cstheme="minorHAnsi"/>
          <w:sz w:val="24"/>
          <w:szCs w:val="24"/>
          <w:u w:val="single"/>
        </w:rPr>
        <w:t>a mesma não participou da visita técnica</w:t>
      </w:r>
      <w:r w:rsidRPr="005A36DB">
        <w:rPr>
          <w:rFonts w:cstheme="minorHAnsi"/>
          <w:sz w:val="24"/>
          <w:szCs w:val="24"/>
        </w:rPr>
        <w:t xml:space="preserve">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 w:rsidRPr="005A36DB">
        <w:rPr>
          <w:rFonts w:cstheme="minorHAnsi"/>
          <w:sz w:val="24"/>
          <w:szCs w:val="24"/>
        </w:rPr>
        <w:t>à</w:t>
      </w:r>
      <w:proofErr w:type="gramEnd"/>
      <w:r w:rsidRPr="005A36DB">
        <w:rPr>
          <w:rFonts w:cstheme="minorHAnsi"/>
          <w:sz w:val="24"/>
          <w:szCs w:val="24"/>
        </w:rPr>
        <w:t xml:space="preserve"> não visitação antecipada. </w:t>
      </w:r>
    </w:p>
    <w:p w:rsidR="00E31CBA" w:rsidRPr="005A36DB" w:rsidRDefault="00E31CBA" w:rsidP="00435305">
      <w:pPr>
        <w:widowControl w:val="0"/>
        <w:tabs>
          <w:tab w:val="left" w:pos="8222"/>
        </w:tabs>
        <w:spacing w:before="120" w:after="120" w:line="36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35305" w:rsidRPr="005A36DB" w:rsidRDefault="00435305" w:rsidP="00435305">
      <w:pPr>
        <w:tabs>
          <w:tab w:val="left" w:pos="708"/>
          <w:tab w:val="left" w:pos="5490"/>
          <w:tab w:val="left" w:pos="8222"/>
        </w:tabs>
        <w:spacing w:line="276" w:lineRule="auto"/>
        <w:jc w:val="center"/>
        <w:rPr>
          <w:rFonts w:eastAsia="Calibri" w:cstheme="minorHAnsi"/>
          <w:sz w:val="24"/>
          <w:szCs w:val="24"/>
        </w:rPr>
      </w:pPr>
      <w:proofErr w:type="gramStart"/>
      <w:r w:rsidRPr="005A36DB">
        <w:rPr>
          <w:rFonts w:eastAsia="Calibri" w:cstheme="minorHAnsi"/>
          <w:sz w:val="24"/>
          <w:szCs w:val="24"/>
          <w:shd w:val="clear" w:color="auto" w:fill="FFFFFF"/>
        </w:rPr>
        <w:t>Sr.</w:t>
      </w:r>
      <w:proofErr w:type="gramEnd"/>
      <w:r w:rsidRPr="005A36DB">
        <w:rPr>
          <w:rFonts w:eastAsia="Calibri" w:cstheme="minorHAnsi"/>
          <w:sz w:val="24"/>
          <w:szCs w:val="24"/>
          <w:shd w:val="clear" w:color="auto" w:fill="FFFFFF"/>
        </w:rPr>
        <w:t>________________________</w:t>
      </w:r>
    </w:p>
    <w:p w:rsidR="00435305" w:rsidRPr="005A36DB" w:rsidRDefault="00435305" w:rsidP="00435305">
      <w:pPr>
        <w:tabs>
          <w:tab w:val="left" w:pos="708"/>
          <w:tab w:val="left" w:pos="5490"/>
          <w:tab w:val="left" w:pos="8222"/>
        </w:tabs>
        <w:spacing w:line="276" w:lineRule="auto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CREA Nº_____________</w:t>
      </w:r>
    </w:p>
    <w:p w:rsidR="00435305" w:rsidRPr="005A36DB" w:rsidRDefault="00435305" w:rsidP="00435305">
      <w:pPr>
        <w:tabs>
          <w:tab w:val="left" w:pos="708"/>
          <w:tab w:val="left" w:pos="5490"/>
          <w:tab w:val="left" w:pos="8222"/>
        </w:tabs>
        <w:spacing w:line="276" w:lineRule="auto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Representante Legal/Responsável Técnico da empresa</w:t>
      </w:r>
    </w:p>
    <w:p w:rsidR="00E31CBA" w:rsidRPr="005A36DB" w:rsidRDefault="00E31CBA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E31CBA" w:rsidRPr="005A36DB" w:rsidRDefault="00E31CBA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E31CBA" w:rsidRPr="005A36DB" w:rsidRDefault="00E31CBA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C33B6" w:rsidRPr="005A36DB" w:rsidRDefault="004C33B6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C33B6" w:rsidRPr="005A36DB" w:rsidRDefault="004C33B6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C33B6" w:rsidRPr="005A36DB" w:rsidRDefault="004C33B6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C33B6" w:rsidRPr="005A36DB" w:rsidRDefault="004C33B6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C33B6" w:rsidRPr="005A36DB" w:rsidRDefault="004C33B6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327C3" w:rsidRPr="005A36DB" w:rsidRDefault="00B327C3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327C3" w:rsidRPr="005A36DB" w:rsidRDefault="00B327C3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4C33B6" w:rsidRDefault="004C33B6" w:rsidP="0061552E">
      <w:pPr>
        <w:widowControl w:val="0"/>
        <w:spacing w:before="120" w:after="120" w:line="360" w:lineRule="auto"/>
        <w:ind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9D5738" w:rsidRPr="005A36DB" w:rsidRDefault="009D5738" w:rsidP="0061552E">
      <w:pPr>
        <w:widowControl w:val="0"/>
        <w:spacing w:before="120" w:after="120" w:line="360" w:lineRule="auto"/>
        <w:ind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1552E" w:rsidRPr="005A36DB" w:rsidRDefault="0061552E" w:rsidP="0061552E">
      <w:pPr>
        <w:shd w:val="clear" w:color="auto" w:fill="D9D9D9" w:themeFill="background1" w:themeFillShade="D9"/>
        <w:spacing w:after="0" w:line="360" w:lineRule="auto"/>
        <w:jc w:val="center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t xml:space="preserve">MODELO DE DECLARAÇÃO DE DISPONIBILIDADE DE EQUIPAMENTOS, MÁQUINAS E </w:t>
      </w:r>
      <w:proofErr w:type="gramStart"/>
      <w:r w:rsidRPr="005A36DB">
        <w:rPr>
          <w:rFonts w:eastAsia="Arial Narrow" w:cstheme="minorHAnsi"/>
          <w:b/>
          <w:sz w:val="24"/>
          <w:szCs w:val="24"/>
        </w:rPr>
        <w:t>PESSOAL TÉCNICO CONSIDERADOS</w:t>
      </w:r>
      <w:proofErr w:type="gramEnd"/>
      <w:r w:rsidRPr="005A36DB">
        <w:rPr>
          <w:rFonts w:eastAsia="Arial Narrow" w:cstheme="minorHAnsi"/>
          <w:b/>
          <w:sz w:val="24"/>
          <w:szCs w:val="24"/>
        </w:rPr>
        <w:t xml:space="preserve"> ESSENCIAIS PARA A EXECUÇÃO CONTRATUAL</w:t>
      </w:r>
    </w:p>
    <w:p w:rsidR="0061552E" w:rsidRPr="005A36DB" w:rsidRDefault="0061552E" w:rsidP="0061552E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E31CBA" w:rsidRPr="005A36DB" w:rsidRDefault="00E31CBA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8D457B" w:rsidRPr="005A36DB" w:rsidRDefault="008D457B" w:rsidP="008D457B">
      <w:pPr>
        <w:spacing w:line="360" w:lineRule="auto"/>
        <w:jc w:val="both"/>
        <w:rPr>
          <w:rFonts w:cstheme="minorHAnsi"/>
          <w:color w:val="000000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A ______________ (nome da empresa), inscrita no CNPJ n.º ____________, por intermédio de seu representante legal que esta subscreve, o (a) </w:t>
      </w:r>
      <w:proofErr w:type="gramStart"/>
      <w:r w:rsidRPr="005A36DB">
        <w:rPr>
          <w:rFonts w:eastAsia="Calibri" w:cstheme="minorHAnsi"/>
          <w:sz w:val="24"/>
          <w:szCs w:val="24"/>
          <w:shd w:val="clear" w:color="auto" w:fill="FFFFFF"/>
        </w:rPr>
        <w:t>Sr.</w:t>
      </w:r>
      <w:proofErr w:type="gramEnd"/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(a)____________, portador(a) da Carteira de Identidade nº_________ e do CPF nº ______________, DECLARA, sob as penas da Lei, que por ocasião da contratação, </w:t>
      </w:r>
      <w:r w:rsidRPr="005A36DB">
        <w:rPr>
          <w:rFonts w:cstheme="minorHAnsi"/>
          <w:color w:val="000000"/>
          <w:sz w:val="24"/>
          <w:szCs w:val="24"/>
        </w:rPr>
        <w:t xml:space="preserve">disponibilizará pessoal técnico especializado, bem como instalações, máquinas, equipamentos e demais elementos necessários a completa execução do objeto 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da licitação, </w:t>
      </w:r>
      <w:r w:rsidR="002806E1" w:rsidRPr="002806E1">
        <w:rPr>
          <w:rFonts w:eastAsia="Arial Narrow" w:cstheme="minorHAnsi"/>
          <w:sz w:val="24"/>
          <w:szCs w:val="24"/>
        </w:rPr>
        <w:t>CONCORRÊNCIA</w:t>
      </w:r>
      <w:r w:rsidR="002806E1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nº </w:t>
      </w:r>
      <w:r w:rsidR="000368BC">
        <w:rPr>
          <w:rFonts w:eastAsia="Calibri" w:cstheme="minorHAnsi"/>
          <w:sz w:val="24"/>
          <w:szCs w:val="24"/>
          <w:shd w:val="clear" w:color="auto" w:fill="FFFFFF"/>
        </w:rPr>
        <w:t>______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/</w:t>
      </w:r>
      <w:r w:rsidR="00A537A0">
        <w:rPr>
          <w:rFonts w:eastAsia="Calibri" w:cstheme="minorHAnsi"/>
          <w:sz w:val="24"/>
          <w:szCs w:val="24"/>
          <w:shd w:val="clear" w:color="auto" w:fill="FFFFFF"/>
        </w:rPr>
        <w:t>2026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, Processo Licitatório nº </w:t>
      </w:r>
      <w:r w:rsidR="000368BC">
        <w:rPr>
          <w:rFonts w:eastAsia="Calibri" w:cstheme="minorHAnsi"/>
          <w:sz w:val="24"/>
          <w:szCs w:val="24"/>
          <w:shd w:val="clear" w:color="auto" w:fill="FFFFFF"/>
        </w:rPr>
        <w:t>______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/</w:t>
      </w:r>
      <w:r w:rsidR="00A537A0">
        <w:rPr>
          <w:rFonts w:eastAsia="Calibri" w:cstheme="minorHAnsi"/>
          <w:sz w:val="24"/>
          <w:szCs w:val="24"/>
          <w:shd w:val="clear" w:color="auto" w:fill="FFFFFF"/>
        </w:rPr>
        <w:t>2026</w:t>
      </w:r>
      <w:r w:rsidRPr="005A36DB">
        <w:rPr>
          <w:rFonts w:cstheme="minorHAnsi"/>
          <w:color w:val="000000"/>
          <w:sz w:val="24"/>
          <w:szCs w:val="24"/>
        </w:rPr>
        <w:t>.</w:t>
      </w:r>
    </w:p>
    <w:p w:rsidR="008D457B" w:rsidRPr="005A36DB" w:rsidRDefault="008D457B" w:rsidP="008D457B">
      <w:pPr>
        <w:spacing w:line="360" w:lineRule="auto"/>
        <w:jc w:val="both"/>
        <w:rPr>
          <w:rFonts w:cstheme="minorHAnsi"/>
          <w:color w:val="000000"/>
          <w:sz w:val="24"/>
          <w:szCs w:val="24"/>
        </w:rPr>
      </w:pPr>
    </w:p>
    <w:p w:rsidR="008D457B" w:rsidRPr="005A36DB" w:rsidRDefault="008D457B" w:rsidP="008D457B">
      <w:pPr>
        <w:spacing w:line="360" w:lineRule="auto"/>
        <w:jc w:val="both"/>
        <w:rPr>
          <w:rFonts w:eastAsia="Calibri" w:cstheme="minorHAnsi"/>
          <w:sz w:val="24"/>
          <w:szCs w:val="24"/>
          <w:highlight w:val="white"/>
        </w:rPr>
      </w:pPr>
    </w:p>
    <w:p w:rsidR="008D457B" w:rsidRPr="005A36DB" w:rsidRDefault="008D457B" w:rsidP="008D457B">
      <w:pPr>
        <w:tabs>
          <w:tab w:val="left" w:pos="5490"/>
        </w:tabs>
        <w:jc w:val="both"/>
        <w:rPr>
          <w:rFonts w:eastAsia="Calibri" w:cstheme="minorHAnsi"/>
          <w:sz w:val="24"/>
          <w:szCs w:val="24"/>
        </w:rPr>
      </w:pPr>
    </w:p>
    <w:p w:rsidR="008D457B" w:rsidRPr="005A36DB" w:rsidRDefault="008D457B" w:rsidP="008D457B">
      <w:pPr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Olinda,_____</w:t>
      </w:r>
      <w:r w:rsidR="00CA5BE1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de ______________</w:t>
      </w:r>
      <w:r w:rsidR="00CA5BE1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de </w:t>
      </w:r>
      <w:r w:rsidR="00CA5BE1" w:rsidRPr="005A36DB">
        <w:rPr>
          <w:rFonts w:eastAsia="Calibri" w:cstheme="minorHAnsi"/>
          <w:sz w:val="24"/>
          <w:szCs w:val="24"/>
          <w:shd w:val="clear" w:color="auto" w:fill="FFFFFF"/>
        </w:rPr>
        <w:t>_______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.</w:t>
      </w:r>
    </w:p>
    <w:p w:rsidR="008D457B" w:rsidRPr="005A36DB" w:rsidRDefault="008D457B" w:rsidP="008D457B">
      <w:pPr>
        <w:jc w:val="center"/>
        <w:rPr>
          <w:rFonts w:eastAsia="Liberation Serif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Diretor ou Representante Legal – RG nº</w:t>
      </w:r>
    </w:p>
    <w:p w:rsidR="008D457B" w:rsidRPr="005A36DB" w:rsidRDefault="008D457B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8D457B" w:rsidRPr="005A36DB" w:rsidRDefault="008D457B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8D457B" w:rsidRPr="005A36DB" w:rsidRDefault="008D457B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8D457B" w:rsidRPr="005A36DB" w:rsidRDefault="008D457B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8D457B" w:rsidRPr="005A36DB" w:rsidRDefault="008D457B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8D457B" w:rsidRPr="005A36DB" w:rsidRDefault="008D457B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8D457B" w:rsidRPr="005A36DB" w:rsidRDefault="008D457B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8D457B" w:rsidRPr="005A36DB" w:rsidRDefault="008D457B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F06A8" w:rsidRDefault="001F06A8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26799">
      <w:pPr>
        <w:tabs>
          <w:tab w:val="left" w:pos="142"/>
          <w:tab w:val="left" w:pos="284"/>
        </w:tabs>
        <w:spacing w:after="0" w:line="240" w:lineRule="auto"/>
        <w:ind w:right="-568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Pr="00065DB2" w:rsidRDefault="00626799" w:rsidP="00626799">
      <w:pPr>
        <w:shd w:val="clear" w:color="auto" w:fill="D0CECE" w:themeFill="background2" w:themeFillShade="E6"/>
        <w:tabs>
          <w:tab w:val="left" w:pos="142"/>
          <w:tab w:val="left" w:pos="284"/>
        </w:tabs>
        <w:spacing w:after="0" w:line="240" w:lineRule="auto"/>
        <w:ind w:right="-568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65DB2">
        <w:rPr>
          <w:rFonts w:cstheme="minorHAnsi"/>
          <w:b/>
          <w:color w:val="000000"/>
          <w:sz w:val="24"/>
          <w:szCs w:val="24"/>
        </w:rPr>
        <w:t>MODELO DE DECLARAÇÃO DE RESERVA DE CARGOS PARA PESSOA COM DEFICIÊNCIA E REABILITADO DA PREVIDÊNCIA SOCIAL</w:t>
      </w:r>
    </w:p>
    <w:p w:rsidR="00626799" w:rsidRDefault="00626799" w:rsidP="00626799">
      <w:pPr>
        <w:tabs>
          <w:tab w:val="left" w:pos="142"/>
          <w:tab w:val="left" w:pos="284"/>
        </w:tabs>
        <w:spacing w:after="0" w:line="240" w:lineRule="auto"/>
        <w:ind w:right="-568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26799">
      <w:pPr>
        <w:tabs>
          <w:tab w:val="left" w:pos="142"/>
          <w:tab w:val="left" w:pos="284"/>
        </w:tabs>
        <w:spacing w:after="0" w:line="240" w:lineRule="auto"/>
        <w:ind w:right="-568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26799">
      <w:pPr>
        <w:tabs>
          <w:tab w:val="left" w:pos="142"/>
          <w:tab w:val="left" w:pos="284"/>
        </w:tabs>
        <w:spacing w:after="0" w:line="240" w:lineRule="auto"/>
        <w:ind w:right="-568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26799">
      <w:pPr>
        <w:tabs>
          <w:tab w:val="left" w:pos="142"/>
          <w:tab w:val="left" w:pos="284"/>
        </w:tabs>
        <w:spacing w:after="0" w:line="240" w:lineRule="auto"/>
        <w:ind w:right="-568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26799">
      <w:pPr>
        <w:tabs>
          <w:tab w:val="left" w:pos="142"/>
          <w:tab w:val="left" w:pos="284"/>
        </w:tabs>
        <w:spacing w:after="0" w:line="240" w:lineRule="auto"/>
        <w:ind w:right="-568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Pr="00065DB2" w:rsidRDefault="00626799" w:rsidP="00626799">
      <w:pPr>
        <w:tabs>
          <w:tab w:val="left" w:pos="142"/>
          <w:tab w:val="left" w:pos="284"/>
        </w:tabs>
        <w:spacing w:after="0" w:line="360" w:lineRule="auto"/>
        <w:ind w:right="-568"/>
        <w:jc w:val="both"/>
        <w:rPr>
          <w:rFonts w:cstheme="minorHAnsi"/>
          <w:color w:val="000000"/>
          <w:sz w:val="24"/>
          <w:szCs w:val="24"/>
        </w:rPr>
      </w:pPr>
      <w:r w:rsidRPr="00065DB2">
        <w:rPr>
          <w:rFonts w:cstheme="minorHAnsi"/>
          <w:color w:val="000000"/>
          <w:sz w:val="24"/>
          <w:szCs w:val="24"/>
        </w:rPr>
        <w:t xml:space="preserve">A ______________ (nome da empresa), inscrita no CNPJ n.º ____________, por intermédio de seu representante legal que esta subscreve, o (a) </w:t>
      </w:r>
      <w:proofErr w:type="gramStart"/>
      <w:r w:rsidRPr="00065DB2">
        <w:rPr>
          <w:rFonts w:cstheme="minorHAnsi"/>
          <w:color w:val="000000"/>
          <w:sz w:val="24"/>
          <w:szCs w:val="24"/>
        </w:rPr>
        <w:t>Sr.</w:t>
      </w:r>
      <w:proofErr w:type="gramEnd"/>
      <w:r w:rsidRPr="00065DB2">
        <w:rPr>
          <w:rFonts w:cstheme="minorHAnsi"/>
          <w:color w:val="000000"/>
          <w:sz w:val="24"/>
          <w:szCs w:val="24"/>
        </w:rPr>
        <w:t xml:space="preserve"> (a)____________, portador(a) da Carteira de Identidade nº_________ e do CPF nº ______________, DECLARA, sob as penas da Lei, que cumpr</w:t>
      </w:r>
      <w:r>
        <w:rPr>
          <w:rFonts w:cstheme="minorHAnsi"/>
          <w:color w:val="000000"/>
          <w:sz w:val="24"/>
          <w:szCs w:val="24"/>
        </w:rPr>
        <w:t xml:space="preserve">e </w:t>
      </w:r>
      <w:r w:rsidRPr="00065DB2">
        <w:rPr>
          <w:rFonts w:cstheme="minorHAnsi"/>
          <w:color w:val="000000"/>
          <w:sz w:val="24"/>
          <w:szCs w:val="24"/>
        </w:rPr>
        <w:t>as exigências de reserva de cargos para pessoa com deficiência e reabilitado da Previdência Social, conforme legislação específica, conforme art. 63, inciso IV,</w:t>
      </w:r>
      <w:r>
        <w:rPr>
          <w:rFonts w:cstheme="minorHAnsi"/>
          <w:color w:val="000000"/>
          <w:sz w:val="24"/>
          <w:szCs w:val="24"/>
        </w:rPr>
        <w:t xml:space="preserve"> da Lei Federal nº. 14.133/2021.</w:t>
      </w:r>
    </w:p>
    <w:p w:rsidR="00626799" w:rsidRDefault="00626799" w:rsidP="00626799">
      <w:pPr>
        <w:spacing w:line="360" w:lineRule="auto"/>
        <w:jc w:val="both"/>
        <w:rPr>
          <w:rFonts w:eastAsia="Calibri" w:cstheme="minorHAnsi"/>
          <w:sz w:val="24"/>
          <w:szCs w:val="24"/>
          <w:shd w:val="clear" w:color="auto" w:fill="FFFFFF"/>
        </w:rPr>
      </w:pPr>
    </w:p>
    <w:p w:rsidR="00626799" w:rsidRPr="005A36DB" w:rsidRDefault="00626799" w:rsidP="00626799">
      <w:pPr>
        <w:spacing w:line="360" w:lineRule="auto"/>
        <w:jc w:val="both"/>
        <w:rPr>
          <w:rFonts w:eastAsia="Calibri" w:cstheme="minorHAnsi"/>
          <w:sz w:val="24"/>
          <w:szCs w:val="24"/>
          <w:highlight w:val="white"/>
        </w:rPr>
      </w:pPr>
    </w:p>
    <w:p w:rsidR="00626799" w:rsidRPr="005A36DB" w:rsidRDefault="00626799" w:rsidP="00626799">
      <w:pPr>
        <w:tabs>
          <w:tab w:val="left" w:pos="5490"/>
        </w:tabs>
        <w:jc w:val="both"/>
        <w:rPr>
          <w:rFonts w:eastAsia="Calibri" w:cstheme="minorHAnsi"/>
          <w:sz w:val="24"/>
          <w:szCs w:val="24"/>
        </w:rPr>
      </w:pPr>
    </w:p>
    <w:p w:rsidR="00626799" w:rsidRPr="005A36DB" w:rsidRDefault="00626799" w:rsidP="00626799">
      <w:pPr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Olinda,_____ de ______________ de _______.</w:t>
      </w:r>
    </w:p>
    <w:p w:rsidR="00626799" w:rsidRPr="005A36DB" w:rsidRDefault="00626799" w:rsidP="00626799">
      <w:pPr>
        <w:jc w:val="center"/>
        <w:rPr>
          <w:rFonts w:eastAsia="Liberation Serif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Diretor ou Representante Legal – RG nº</w:t>
      </w:r>
    </w:p>
    <w:p w:rsidR="00626799" w:rsidRPr="005A36DB" w:rsidRDefault="00626799" w:rsidP="00626799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2806E1" w:rsidRDefault="002806E1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26799" w:rsidRDefault="00626799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737765" w:rsidRDefault="00737765" w:rsidP="0061552E">
      <w:pPr>
        <w:widowControl w:val="0"/>
        <w:spacing w:before="120" w:after="120" w:line="360" w:lineRule="auto"/>
        <w:ind w:right="-1134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1552E" w:rsidRPr="005A36DB" w:rsidRDefault="0061552E" w:rsidP="0061552E">
      <w:pPr>
        <w:shd w:val="clear" w:color="auto" w:fill="D9D9D9" w:themeFill="background1" w:themeFillShade="D9"/>
        <w:spacing w:after="0" w:line="360" w:lineRule="auto"/>
        <w:jc w:val="center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t>MODELO DE DECLARAÇÃO DE CUMPRIMENTO AO DISPOSTO NO INCISO XXXIII DO ART.7º DA CONSTITUIÇÃO FEDERAL</w:t>
      </w:r>
    </w:p>
    <w:p w:rsidR="001F06A8" w:rsidRPr="005A36DB" w:rsidRDefault="001F06A8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F06A8" w:rsidRPr="005A36DB" w:rsidRDefault="00CA5BE1" w:rsidP="001F06A8">
      <w:pPr>
        <w:widowControl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_________________________ </w:t>
      </w:r>
      <w:r w:rsidR="001F06A8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por meio de seu representante legal o (a) </w:t>
      </w:r>
      <w:proofErr w:type="gramStart"/>
      <w:r w:rsidR="001F06A8" w:rsidRPr="005A36DB">
        <w:rPr>
          <w:rFonts w:eastAsia="Calibri" w:cstheme="minorHAnsi"/>
          <w:sz w:val="24"/>
          <w:szCs w:val="24"/>
          <w:shd w:val="clear" w:color="auto" w:fill="FFFFFF"/>
        </w:rPr>
        <w:t>Sr.</w:t>
      </w:r>
      <w:proofErr w:type="gramEnd"/>
      <w:r w:rsidR="001F06A8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(a)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________________________</w:t>
      </w:r>
      <w:r w:rsidR="001F06A8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, portador (a) da Carteira de Identidade nº 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_________________ </w:t>
      </w:r>
      <w:r w:rsidR="001F06A8" w:rsidRPr="005A36DB">
        <w:rPr>
          <w:rFonts w:eastAsia="Calibri" w:cstheme="minorHAnsi"/>
          <w:sz w:val="24"/>
          <w:szCs w:val="24"/>
          <w:shd w:val="clear" w:color="auto" w:fill="FFFFFF"/>
        </w:rPr>
        <w:t>e do CPF nº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__________________</w:t>
      </w:r>
      <w:r w:rsidR="001F06A8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, </w:t>
      </w:r>
      <w:r w:rsidR="001F06A8" w:rsidRPr="005A36DB">
        <w:rPr>
          <w:rFonts w:cstheme="minorHAnsi"/>
          <w:sz w:val="24"/>
          <w:szCs w:val="24"/>
        </w:rPr>
        <w:t>DECLARA, para fins de cumprimento do disposto no inciso XXXIII do art. 7º da Constituição Federal, que não emprega menores de dezoito anos exercendo trabalho noturno, perigoso ou insalubre e que não emprega menor de dezesseis anos exercendo qualquer atividade laborativa.</w:t>
      </w:r>
    </w:p>
    <w:p w:rsidR="001F06A8" w:rsidRPr="005A36DB" w:rsidRDefault="001F06A8" w:rsidP="001F06A8">
      <w:pPr>
        <w:widowControl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Ressalva: emprega menor, a partir de quatorze anos, na condição de aprendiz </w:t>
      </w:r>
      <w:proofErr w:type="gramStart"/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(   </w:t>
      </w:r>
      <w:proofErr w:type="gramEnd"/>
      <w:r w:rsidRPr="005A36DB">
        <w:rPr>
          <w:rFonts w:eastAsia="Calibri" w:cstheme="minorHAnsi"/>
          <w:sz w:val="24"/>
          <w:szCs w:val="24"/>
          <w:shd w:val="clear" w:color="auto" w:fill="FFFFFF"/>
        </w:rPr>
        <w:t>).</w:t>
      </w:r>
    </w:p>
    <w:p w:rsidR="001F06A8" w:rsidRPr="005A36DB" w:rsidRDefault="001F06A8" w:rsidP="001F06A8">
      <w:pPr>
        <w:widowControl w:val="0"/>
        <w:spacing w:before="120" w:after="120" w:line="360" w:lineRule="auto"/>
        <w:ind w:left="-992" w:firstLine="992"/>
        <w:jc w:val="both"/>
        <w:rPr>
          <w:rFonts w:cstheme="minorHAnsi"/>
        </w:rPr>
      </w:pPr>
    </w:p>
    <w:p w:rsidR="001F06A8" w:rsidRPr="005A36DB" w:rsidRDefault="001F06A8" w:rsidP="001F06A8">
      <w:pPr>
        <w:widowControl w:val="0"/>
        <w:spacing w:before="120" w:after="120" w:line="360" w:lineRule="auto"/>
        <w:ind w:left="-992" w:firstLine="992"/>
        <w:jc w:val="both"/>
        <w:rPr>
          <w:rFonts w:cstheme="minorHAnsi"/>
        </w:rPr>
      </w:pPr>
    </w:p>
    <w:p w:rsidR="001F06A8" w:rsidRPr="005A36DB" w:rsidRDefault="001F06A8" w:rsidP="00362072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_________________________</w:t>
      </w:r>
    </w:p>
    <w:p w:rsidR="001F06A8" w:rsidRPr="005A36DB" w:rsidRDefault="001F06A8" w:rsidP="00362072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Data</w:t>
      </w:r>
    </w:p>
    <w:p w:rsidR="001F06A8" w:rsidRPr="005A36DB" w:rsidRDefault="001F06A8" w:rsidP="00362072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eastAsia="Calibri" w:cstheme="minorHAnsi"/>
          <w:sz w:val="24"/>
          <w:szCs w:val="24"/>
        </w:rPr>
      </w:pPr>
    </w:p>
    <w:p w:rsidR="001F06A8" w:rsidRPr="005A36DB" w:rsidRDefault="001F06A8" w:rsidP="00362072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_________________________</w:t>
      </w:r>
    </w:p>
    <w:p w:rsidR="001F06A8" w:rsidRPr="005A36DB" w:rsidRDefault="001F06A8" w:rsidP="00362072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(Representante legal)</w:t>
      </w:r>
    </w:p>
    <w:p w:rsidR="001F06A8" w:rsidRPr="005A36DB" w:rsidRDefault="001F06A8" w:rsidP="00362072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eastAsia="Calibri" w:cstheme="minorHAnsi"/>
          <w:sz w:val="24"/>
          <w:szCs w:val="24"/>
        </w:rPr>
      </w:pPr>
    </w:p>
    <w:p w:rsidR="001F06A8" w:rsidRPr="005A36DB" w:rsidRDefault="001F06A8" w:rsidP="00362072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eastAsia="Calibri" w:cstheme="minorHAnsi"/>
          <w:sz w:val="24"/>
          <w:szCs w:val="24"/>
        </w:rPr>
      </w:pPr>
    </w:p>
    <w:p w:rsidR="001F06A8" w:rsidRPr="005A36DB" w:rsidRDefault="001F06A8" w:rsidP="00362072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OBS: em caso afirmativo, assinalar a ressalva acima.</w:t>
      </w:r>
    </w:p>
    <w:p w:rsidR="001F06A8" w:rsidRPr="005A36DB" w:rsidRDefault="001F06A8" w:rsidP="00362072">
      <w:pPr>
        <w:widowControl w:val="0"/>
        <w:spacing w:before="120" w:after="120" w:line="360" w:lineRule="auto"/>
        <w:ind w:left="-992" w:right="-1276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1F06A8" w:rsidRPr="005A36DB" w:rsidRDefault="001F06A8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F06A8" w:rsidRPr="005A36DB" w:rsidRDefault="001F06A8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F06A8" w:rsidRPr="005A36DB" w:rsidRDefault="001F06A8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26004E" w:rsidRPr="005A36DB" w:rsidRDefault="0026004E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26004E" w:rsidRPr="005A36DB" w:rsidRDefault="0026004E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26004E" w:rsidRPr="005A36DB" w:rsidRDefault="0026004E" w:rsidP="0061552E">
      <w:pPr>
        <w:widowControl w:val="0"/>
        <w:spacing w:before="120" w:after="120" w:line="360" w:lineRule="auto"/>
        <w:ind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1552E" w:rsidRPr="005A36DB" w:rsidRDefault="0061552E" w:rsidP="0061552E">
      <w:pPr>
        <w:shd w:val="clear" w:color="auto" w:fill="D9D9D9" w:themeFill="background1" w:themeFillShade="D9"/>
        <w:spacing w:after="0" w:line="360" w:lineRule="auto"/>
        <w:jc w:val="center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t>MODELO DE DECLARAÇÃO DE INEXISTÊNCIA DE FATO SUPERVENIENTE IMPEDITIVO DA HABILITAÇÃO</w:t>
      </w:r>
    </w:p>
    <w:p w:rsidR="0026004E" w:rsidRPr="005A36DB" w:rsidRDefault="0026004E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2E49E1" w:rsidRPr="005A36DB" w:rsidRDefault="002E49E1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2E49E1" w:rsidRPr="005A36DB" w:rsidRDefault="002E49E1" w:rsidP="00B267BD">
      <w:pPr>
        <w:spacing w:line="360" w:lineRule="auto"/>
        <w:jc w:val="both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A empresa </w:t>
      </w:r>
      <w:r w:rsidR="00CA5BE1" w:rsidRPr="005A36DB">
        <w:rPr>
          <w:rFonts w:eastAsia="Calibri" w:cstheme="minorHAnsi"/>
          <w:sz w:val="24"/>
          <w:szCs w:val="24"/>
          <w:shd w:val="clear" w:color="auto" w:fill="FFFFFF"/>
        </w:rPr>
        <w:t>________________________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, inscrita no CNPJ Nº</w:t>
      </w:r>
      <w:r w:rsidR="00CA5BE1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___________________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, sediada no (a)</w:t>
      </w:r>
      <w:r w:rsidR="00CA5BE1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__________________________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, d</w:t>
      </w:r>
      <w:r w:rsidR="002806E1">
        <w:rPr>
          <w:rFonts w:eastAsia="Calibri" w:cstheme="minorHAnsi"/>
          <w:sz w:val="24"/>
          <w:szCs w:val="24"/>
          <w:shd w:val="clear" w:color="auto" w:fill="FFFFFF"/>
        </w:rPr>
        <w:t>eclara, para os devidos fins da</w:t>
      </w:r>
      <w:r w:rsidR="0061552E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</w:t>
      </w:r>
      <w:r w:rsidR="002806E1" w:rsidRPr="002806E1">
        <w:rPr>
          <w:rFonts w:eastAsia="Arial Narrow" w:cstheme="minorHAnsi"/>
          <w:sz w:val="24"/>
          <w:szCs w:val="24"/>
        </w:rPr>
        <w:t>CONCORRÊNCIA</w:t>
      </w:r>
      <w:r w:rsidR="002806E1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Nº </w:t>
      </w:r>
      <w:r w:rsidR="000368BC">
        <w:rPr>
          <w:rFonts w:eastAsia="Calibri" w:cstheme="minorHAnsi"/>
          <w:sz w:val="24"/>
          <w:szCs w:val="24"/>
          <w:shd w:val="clear" w:color="auto" w:fill="FFFFFF"/>
        </w:rPr>
        <w:t>______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/</w:t>
      </w:r>
      <w:r w:rsidR="00A537A0">
        <w:rPr>
          <w:rFonts w:eastAsia="Calibri" w:cstheme="minorHAnsi"/>
          <w:sz w:val="24"/>
          <w:szCs w:val="24"/>
          <w:shd w:val="clear" w:color="auto" w:fill="FFFFFF"/>
        </w:rPr>
        <w:t>2026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, sob as penas da Lei, que até a presente data inexistem fatos impeditivos para </w:t>
      </w:r>
      <w:proofErr w:type="gramStart"/>
      <w:r w:rsidRPr="005A36DB">
        <w:rPr>
          <w:rFonts w:eastAsia="Calibri" w:cstheme="minorHAnsi"/>
          <w:sz w:val="24"/>
          <w:szCs w:val="24"/>
          <w:shd w:val="clear" w:color="auto" w:fill="FFFFFF"/>
        </w:rPr>
        <w:t>a sua habilitação no presente processo licitatório, ciente da obrigatoriedade de declarar ocorrências posteriores</w:t>
      </w:r>
      <w:proofErr w:type="gramEnd"/>
      <w:r w:rsidRPr="005A36DB">
        <w:rPr>
          <w:rFonts w:eastAsia="Calibri" w:cstheme="minorHAnsi"/>
          <w:sz w:val="24"/>
          <w:szCs w:val="24"/>
          <w:shd w:val="clear" w:color="auto" w:fill="FFFFFF"/>
        </w:rPr>
        <w:t>.</w:t>
      </w:r>
    </w:p>
    <w:p w:rsidR="002E49E1" w:rsidRPr="005A36DB" w:rsidRDefault="002E49E1" w:rsidP="00B267BD">
      <w:pPr>
        <w:spacing w:line="360" w:lineRule="auto"/>
        <w:rPr>
          <w:rFonts w:eastAsia="Calibri" w:cstheme="minorHAnsi"/>
          <w:sz w:val="24"/>
          <w:szCs w:val="24"/>
        </w:rPr>
      </w:pPr>
    </w:p>
    <w:p w:rsidR="002E49E1" w:rsidRPr="005A36DB" w:rsidRDefault="002E49E1" w:rsidP="00B267BD">
      <w:pPr>
        <w:spacing w:line="360" w:lineRule="auto"/>
        <w:jc w:val="center"/>
        <w:rPr>
          <w:rFonts w:eastAsia="Calibri" w:cstheme="minorHAnsi"/>
          <w:sz w:val="24"/>
          <w:szCs w:val="24"/>
        </w:rPr>
      </w:pPr>
    </w:p>
    <w:p w:rsidR="002E49E1" w:rsidRPr="005A36DB" w:rsidRDefault="002E49E1" w:rsidP="00B267BD">
      <w:pPr>
        <w:spacing w:line="360" w:lineRule="auto"/>
        <w:jc w:val="center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Olinda, _____de _______________ de </w:t>
      </w:r>
      <w:r w:rsidR="00CA5BE1" w:rsidRPr="005A36DB">
        <w:rPr>
          <w:rFonts w:eastAsia="Calibri" w:cstheme="minorHAnsi"/>
          <w:sz w:val="24"/>
          <w:szCs w:val="24"/>
          <w:shd w:val="clear" w:color="auto" w:fill="FFFFFF"/>
        </w:rPr>
        <w:t>_______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.</w:t>
      </w:r>
    </w:p>
    <w:p w:rsidR="002E49E1" w:rsidRPr="005A36DB" w:rsidRDefault="002E49E1" w:rsidP="00B267BD">
      <w:pPr>
        <w:spacing w:line="360" w:lineRule="auto"/>
        <w:jc w:val="center"/>
        <w:rPr>
          <w:rFonts w:eastAsia="Calibri" w:cstheme="minorHAnsi"/>
          <w:sz w:val="24"/>
          <w:szCs w:val="24"/>
        </w:rPr>
      </w:pPr>
    </w:p>
    <w:p w:rsidR="002E49E1" w:rsidRPr="005A36DB" w:rsidRDefault="002E49E1" w:rsidP="00B267BD">
      <w:pPr>
        <w:spacing w:line="360" w:lineRule="auto"/>
        <w:jc w:val="center"/>
        <w:rPr>
          <w:rFonts w:eastAsia="Calibri" w:cstheme="minorHAnsi"/>
          <w:sz w:val="24"/>
          <w:szCs w:val="24"/>
        </w:rPr>
      </w:pPr>
    </w:p>
    <w:p w:rsidR="002E49E1" w:rsidRPr="005A36DB" w:rsidRDefault="002E49E1" w:rsidP="00B267BD">
      <w:pPr>
        <w:spacing w:line="360" w:lineRule="auto"/>
        <w:jc w:val="center"/>
        <w:rPr>
          <w:rFonts w:eastAsia="Calibri" w:cstheme="minorHAnsi"/>
          <w:sz w:val="24"/>
          <w:szCs w:val="24"/>
        </w:rPr>
      </w:pPr>
    </w:p>
    <w:p w:rsidR="002E49E1" w:rsidRPr="005A36DB" w:rsidRDefault="002E49E1" w:rsidP="00B267BD">
      <w:pPr>
        <w:spacing w:line="360" w:lineRule="auto"/>
        <w:jc w:val="center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_____________________________________</w:t>
      </w:r>
    </w:p>
    <w:p w:rsidR="002E49E1" w:rsidRPr="005A36DB" w:rsidRDefault="002E49E1" w:rsidP="00B267BD">
      <w:pPr>
        <w:keepNext/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Assinatura, nome e número de identidade</w:t>
      </w:r>
    </w:p>
    <w:p w:rsidR="002E49E1" w:rsidRPr="005A36DB" w:rsidRDefault="002E49E1" w:rsidP="00B267BD">
      <w:pPr>
        <w:keepNext/>
        <w:spacing w:line="360" w:lineRule="auto"/>
        <w:jc w:val="center"/>
        <w:rPr>
          <w:rFonts w:eastAsia="Calibri" w:cstheme="minorHAnsi"/>
          <w:sz w:val="24"/>
          <w:szCs w:val="24"/>
        </w:rPr>
      </w:pPr>
      <w:proofErr w:type="gramStart"/>
      <w:r w:rsidRPr="005A36DB">
        <w:rPr>
          <w:rFonts w:eastAsia="Calibri" w:cstheme="minorHAnsi"/>
          <w:sz w:val="24"/>
          <w:szCs w:val="24"/>
          <w:shd w:val="clear" w:color="auto" w:fill="FFFFFF"/>
        </w:rPr>
        <w:t>do</w:t>
      </w:r>
      <w:proofErr w:type="gramEnd"/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Representante Legal</w:t>
      </w:r>
    </w:p>
    <w:p w:rsidR="002E49E1" w:rsidRPr="005A36DB" w:rsidRDefault="002E49E1" w:rsidP="00B267BD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2E49E1" w:rsidRPr="005A36DB" w:rsidRDefault="002E49E1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2E49E1" w:rsidRPr="005A36DB" w:rsidRDefault="002E49E1" w:rsidP="00D2180B">
      <w:pPr>
        <w:widowControl w:val="0"/>
        <w:spacing w:before="120" w:after="120" w:line="360" w:lineRule="auto"/>
        <w:ind w:left="-992"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61552E" w:rsidRDefault="0061552E" w:rsidP="0061552E">
      <w:pPr>
        <w:widowControl w:val="0"/>
        <w:spacing w:before="120" w:after="120" w:line="360" w:lineRule="auto"/>
        <w:ind w:right="-1276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2806E1" w:rsidRPr="000E4B5D" w:rsidRDefault="002806E1" w:rsidP="0061552E">
      <w:pPr>
        <w:widowControl w:val="0"/>
        <w:spacing w:before="120" w:after="120" w:line="360" w:lineRule="auto"/>
        <w:ind w:right="-1276"/>
        <w:jc w:val="both"/>
        <w:rPr>
          <w:rFonts w:cstheme="minorHAnsi"/>
          <w:bCs/>
          <w:color w:val="000000"/>
          <w:sz w:val="24"/>
          <w:szCs w:val="24"/>
        </w:rPr>
      </w:pPr>
    </w:p>
    <w:p w:rsidR="0061552E" w:rsidRPr="005A36DB" w:rsidRDefault="0061552E" w:rsidP="0061552E">
      <w:pPr>
        <w:shd w:val="clear" w:color="auto" w:fill="D9D9D9" w:themeFill="background1" w:themeFillShade="D9"/>
        <w:spacing w:after="0" w:line="360" w:lineRule="auto"/>
        <w:jc w:val="center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lastRenderedPageBreak/>
        <w:t>MODELO DE DECLARAÇÃO DE NEPOTISMO</w:t>
      </w:r>
    </w:p>
    <w:p w:rsidR="000409F2" w:rsidRPr="005A36DB" w:rsidRDefault="000409F2" w:rsidP="000409F2">
      <w:pPr>
        <w:jc w:val="both"/>
        <w:rPr>
          <w:rFonts w:eastAsia="Calibri" w:cstheme="minorHAnsi"/>
          <w:shd w:val="clear" w:color="auto" w:fill="FFFFFF"/>
        </w:rPr>
      </w:pPr>
    </w:p>
    <w:p w:rsidR="000409F2" w:rsidRPr="005A36DB" w:rsidRDefault="000409F2" w:rsidP="004F0D7F">
      <w:pPr>
        <w:spacing w:line="360" w:lineRule="auto"/>
        <w:jc w:val="both"/>
        <w:rPr>
          <w:rFonts w:eastAsia="Calibri" w:cstheme="minorHAnsi"/>
          <w:sz w:val="24"/>
          <w:szCs w:val="24"/>
          <w:shd w:val="clear" w:color="auto" w:fill="FFFFFF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Declaramos, para fins cumprimento do disposto na Súmula Vinculante 13/STF, de 21 de agosto de 2008, que os sócios da empresa _________________________ (ou o profissional autônomo, se for o caso) não são cônjuges/companheiros ou possuem grau de parentesco de 1º, 2º ou 3º graus, por consanguinidade ou por afinidade, com os colaboradores e servidores da administração pública direta e indireta do Poder Executivo do Município de Olinda.</w:t>
      </w:r>
    </w:p>
    <w:p w:rsidR="000409F2" w:rsidRPr="005A36DB" w:rsidRDefault="000409F2" w:rsidP="004F0D7F">
      <w:pPr>
        <w:spacing w:line="360" w:lineRule="auto"/>
        <w:jc w:val="both"/>
        <w:rPr>
          <w:rFonts w:eastAsia="Calibri" w:cstheme="minorHAnsi"/>
          <w:sz w:val="24"/>
          <w:szCs w:val="24"/>
          <w:shd w:val="clear" w:color="auto" w:fill="FFFFFF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Ciente das implicações criminais, cíveis e administrativas que dela podem </w:t>
      </w:r>
      <w:proofErr w:type="gramStart"/>
      <w:r w:rsidRPr="005A36DB">
        <w:rPr>
          <w:rFonts w:eastAsia="Calibri" w:cstheme="minorHAnsi"/>
          <w:sz w:val="24"/>
          <w:szCs w:val="24"/>
          <w:shd w:val="clear" w:color="auto" w:fill="FFFFFF"/>
        </w:rPr>
        <w:t>resultar,</w:t>
      </w:r>
      <w:proofErr w:type="gramEnd"/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em especial ao que preceitua o art. 299 do Código Penal Brasileiro, DL 2.848/1940, conforme a seguir se apresenta: “Art.299 - Omitir, em documento público ou particular, declaração que dele devia constar, ou Nestes Termos, assumo total e integral responsabilidade”.</w:t>
      </w:r>
    </w:p>
    <w:p w:rsidR="000409F2" w:rsidRPr="005A36DB" w:rsidRDefault="000409F2" w:rsidP="004F0D7F">
      <w:pPr>
        <w:spacing w:line="360" w:lineRule="auto"/>
        <w:rPr>
          <w:rFonts w:eastAsia="Calibri" w:cstheme="minorHAnsi"/>
          <w:sz w:val="24"/>
          <w:szCs w:val="24"/>
          <w:shd w:val="clear" w:color="auto" w:fill="FFFFFF"/>
        </w:rPr>
      </w:pPr>
    </w:p>
    <w:p w:rsidR="000409F2" w:rsidRPr="005A36DB" w:rsidRDefault="000409F2" w:rsidP="004F0D7F">
      <w:pPr>
        <w:spacing w:line="360" w:lineRule="auto"/>
        <w:rPr>
          <w:rFonts w:eastAsia="Calibri" w:cstheme="minorHAnsi"/>
          <w:sz w:val="24"/>
          <w:szCs w:val="24"/>
          <w:shd w:val="clear" w:color="auto" w:fill="FFFFFF"/>
        </w:rPr>
      </w:pPr>
    </w:p>
    <w:p w:rsidR="000409F2" w:rsidRPr="005A36DB" w:rsidRDefault="000409F2" w:rsidP="004F0D7F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Olinda,___</w:t>
      </w:r>
      <w:r w:rsidR="00CA5BE1" w:rsidRPr="005A36DB">
        <w:rPr>
          <w:rFonts w:eastAsia="Calibri" w:cstheme="minorHAnsi"/>
          <w:sz w:val="24"/>
          <w:szCs w:val="24"/>
          <w:shd w:val="clear" w:color="auto" w:fill="FFFFFF"/>
        </w:rPr>
        <w:t>___de __________________ de _______</w:t>
      </w:r>
      <w:r w:rsidRPr="005A36DB">
        <w:rPr>
          <w:rFonts w:eastAsia="Calibri" w:cstheme="minorHAnsi"/>
          <w:sz w:val="24"/>
          <w:szCs w:val="24"/>
          <w:shd w:val="clear" w:color="auto" w:fill="FFFFFF"/>
        </w:rPr>
        <w:t>.</w:t>
      </w:r>
    </w:p>
    <w:p w:rsidR="000409F2" w:rsidRPr="005A36DB" w:rsidRDefault="000409F2" w:rsidP="004F0D7F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</w:p>
    <w:p w:rsidR="000409F2" w:rsidRPr="005A36DB" w:rsidRDefault="000409F2" w:rsidP="004F0D7F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</w:p>
    <w:p w:rsidR="00E07E8C" w:rsidRPr="005A36DB" w:rsidRDefault="000409F2" w:rsidP="00CA5BE1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Diretor ou Representante Legal – RG nº</w:t>
      </w:r>
    </w:p>
    <w:p w:rsidR="00AF2540" w:rsidRPr="005A36DB" w:rsidRDefault="00AF2540" w:rsidP="00CA5BE1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</w:p>
    <w:p w:rsidR="00AF2540" w:rsidRPr="005A36DB" w:rsidRDefault="00AF2540" w:rsidP="00CA5BE1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</w:p>
    <w:p w:rsidR="00AF2540" w:rsidRPr="005A36DB" w:rsidRDefault="00AF2540" w:rsidP="00CA5BE1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</w:p>
    <w:p w:rsidR="00AF2540" w:rsidRPr="005A36DB" w:rsidRDefault="00AF2540" w:rsidP="00CA5BE1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</w:p>
    <w:p w:rsidR="00AF2540" w:rsidRPr="005A36DB" w:rsidRDefault="00AF2540" w:rsidP="00CA5BE1">
      <w:pPr>
        <w:spacing w:line="360" w:lineRule="auto"/>
        <w:jc w:val="center"/>
        <w:rPr>
          <w:rFonts w:eastAsia="Calibri" w:cstheme="minorHAnsi"/>
          <w:sz w:val="24"/>
          <w:szCs w:val="24"/>
          <w:shd w:val="clear" w:color="auto" w:fill="FFFFFF"/>
        </w:rPr>
      </w:pPr>
    </w:p>
    <w:p w:rsidR="00780BC6" w:rsidRPr="005A36DB" w:rsidRDefault="00780BC6" w:rsidP="004E160B">
      <w:pPr>
        <w:tabs>
          <w:tab w:val="left" w:pos="8080"/>
        </w:tabs>
        <w:spacing w:line="360" w:lineRule="auto"/>
        <w:rPr>
          <w:rFonts w:cstheme="minorHAnsi"/>
          <w:color w:val="3E4756"/>
          <w:sz w:val="24"/>
          <w:szCs w:val="24"/>
        </w:rPr>
      </w:pPr>
    </w:p>
    <w:p w:rsidR="004E160B" w:rsidRPr="005A36DB" w:rsidRDefault="004E160B" w:rsidP="004E160B">
      <w:pPr>
        <w:shd w:val="clear" w:color="auto" w:fill="D9D9D9" w:themeFill="background1" w:themeFillShade="D9"/>
        <w:spacing w:after="0" w:line="360" w:lineRule="auto"/>
        <w:jc w:val="center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lastRenderedPageBreak/>
        <w:t>MODELO DE DECLARAÇÃO – LEI GERAL DE PROTEÇÃO DE DADOS (LGPD)</w:t>
      </w:r>
    </w:p>
    <w:p w:rsidR="00780BC6" w:rsidRPr="005A36DB" w:rsidRDefault="00780BC6" w:rsidP="00780BC6">
      <w:pPr>
        <w:rPr>
          <w:rFonts w:cstheme="minorHAnsi"/>
          <w:sz w:val="24"/>
          <w:szCs w:val="24"/>
        </w:rPr>
      </w:pPr>
    </w:p>
    <w:p w:rsidR="00780BC6" w:rsidRPr="005A36DB" w:rsidRDefault="00780BC6" w:rsidP="00780BC6">
      <w:pPr>
        <w:rPr>
          <w:rFonts w:cstheme="minorHAnsi"/>
          <w:sz w:val="24"/>
          <w:szCs w:val="24"/>
        </w:rPr>
      </w:pPr>
    </w:p>
    <w:p w:rsidR="00AF2540" w:rsidRPr="005A36DB" w:rsidRDefault="00343E2E" w:rsidP="00343E2E">
      <w:pPr>
        <w:tabs>
          <w:tab w:val="left" w:pos="2792"/>
        </w:tabs>
        <w:jc w:val="both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A empresa ________________________, inscrita no CNPJ Nº ___________________, </w:t>
      </w:r>
      <w:r w:rsidR="00780BC6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_________________________ por meio de seu representante legal o (a) </w:t>
      </w:r>
      <w:proofErr w:type="gramStart"/>
      <w:r w:rsidR="00780BC6" w:rsidRPr="005A36DB">
        <w:rPr>
          <w:rFonts w:eastAsia="Calibri" w:cstheme="minorHAnsi"/>
          <w:sz w:val="24"/>
          <w:szCs w:val="24"/>
          <w:shd w:val="clear" w:color="auto" w:fill="FFFFFF"/>
        </w:rPr>
        <w:t>Sr.</w:t>
      </w:r>
      <w:proofErr w:type="gramEnd"/>
      <w:r w:rsidR="00780BC6" w:rsidRPr="005A36DB">
        <w:rPr>
          <w:rFonts w:eastAsia="Calibri" w:cstheme="minorHAnsi"/>
          <w:sz w:val="24"/>
          <w:szCs w:val="24"/>
          <w:shd w:val="clear" w:color="auto" w:fill="FFFFFF"/>
        </w:rPr>
        <w:t xml:space="preserve"> (a) ________________________, portador (a) da Carteira de Identidade nº _________________ e do CPF nº __________________, </w:t>
      </w:r>
      <w:r w:rsidR="00780BC6" w:rsidRPr="005A36DB">
        <w:rPr>
          <w:rFonts w:cstheme="minorHAnsi"/>
          <w:sz w:val="24"/>
          <w:szCs w:val="24"/>
        </w:rPr>
        <w:t xml:space="preserve">DECLARA, que atende às disposições da Lei Geral de Proteção de Dados (LGPD). </w:t>
      </w:r>
    </w:p>
    <w:p w:rsidR="00343E2E" w:rsidRPr="005A36DB" w:rsidRDefault="00343E2E" w:rsidP="00780BC6">
      <w:pPr>
        <w:tabs>
          <w:tab w:val="left" w:pos="2792"/>
        </w:tabs>
        <w:rPr>
          <w:rFonts w:cstheme="minorHAnsi"/>
        </w:rPr>
      </w:pPr>
    </w:p>
    <w:p w:rsidR="00343E2E" w:rsidRPr="005A36DB" w:rsidRDefault="00343E2E" w:rsidP="00780BC6">
      <w:pPr>
        <w:tabs>
          <w:tab w:val="left" w:pos="2792"/>
        </w:tabs>
        <w:rPr>
          <w:rFonts w:cstheme="minorHAnsi"/>
        </w:rPr>
      </w:pPr>
    </w:p>
    <w:p w:rsidR="00343E2E" w:rsidRPr="005A36DB" w:rsidRDefault="00343E2E" w:rsidP="00343E2E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_________________________</w:t>
      </w:r>
    </w:p>
    <w:p w:rsidR="00343E2E" w:rsidRPr="005A36DB" w:rsidRDefault="00343E2E" w:rsidP="00343E2E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Data</w:t>
      </w:r>
    </w:p>
    <w:p w:rsidR="00343E2E" w:rsidRPr="005A36DB" w:rsidRDefault="00343E2E" w:rsidP="00343E2E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eastAsia="Calibri" w:cstheme="minorHAnsi"/>
          <w:sz w:val="24"/>
          <w:szCs w:val="24"/>
        </w:rPr>
      </w:pPr>
    </w:p>
    <w:p w:rsidR="00343E2E" w:rsidRPr="005A36DB" w:rsidRDefault="00343E2E" w:rsidP="00343E2E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_________________________</w:t>
      </w:r>
    </w:p>
    <w:p w:rsidR="00343E2E" w:rsidRPr="005A36DB" w:rsidRDefault="00343E2E" w:rsidP="00343E2E">
      <w:pPr>
        <w:tabs>
          <w:tab w:val="left" w:pos="708"/>
          <w:tab w:val="left" w:pos="2268"/>
        </w:tabs>
        <w:spacing w:after="120" w:line="240" w:lineRule="exact"/>
        <w:ind w:firstLine="992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(Representante legal)</w:t>
      </w:r>
    </w:p>
    <w:p w:rsidR="00343E2E" w:rsidRDefault="00343E2E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A537A0" w:rsidRDefault="00A537A0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9D5738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A6350D" w:rsidRPr="005A36DB" w:rsidRDefault="00A6350D" w:rsidP="00A6350D">
      <w:pPr>
        <w:shd w:val="clear" w:color="auto" w:fill="D9D9D9" w:themeFill="background1" w:themeFillShade="D9"/>
        <w:spacing w:after="0" w:line="360" w:lineRule="auto"/>
        <w:jc w:val="center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lastRenderedPageBreak/>
        <w:t>MODELO DE</w:t>
      </w:r>
      <w:r w:rsidRPr="0030179A">
        <w:rPr>
          <w:rFonts w:eastAsia="Times New Roman" w:cstheme="minorHAnsi"/>
          <w:b/>
          <w:bCs/>
          <w:sz w:val="24"/>
          <w:szCs w:val="24"/>
          <w:lang w:eastAsia="pt-BR"/>
        </w:rPr>
        <w:t xml:space="preserve"> </w:t>
      </w:r>
      <w:r w:rsidRPr="00934FE5">
        <w:rPr>
          <w:rFonts w:eastAsia="Times New Roman" w:cstheme="minorHAnsi"/>
          <w:b/>
          <w:bCs/>
          <w:sz w:val="24"/>
          <w:szCs w:val="24"/>
          <w:lang w:eastAsia="pt-BR"/>
        </w:rPr>
        <w:t>DECLARAÇÃO DE ANUÊNCIA ÀS COMPOSIÇÕES DE PREÇOS UNITÁRIOS</w:t>
      </w:r>
    </w:p>
    <w:p w:rsidR="00A6350D" w:rsidRDefault="00A6350D" w:rsidP="00A6350D">
      <w:pPr>
        <w:tabs>
          <w:tab w:val="left" w:pos="2792"/>
        </w:tabs>
        <w:rPr>
          <w:rFonts w:cstheme="minorHAnsi"/>
          <w:sz w:val="24"/>
          <w:szCs w:val="24"/>
        </w:rPr>
      </w:pPr>
    </w:p>
    <w:p w:rsidR="00A6350D" w:rsidRPr="005A36DB" w:rsidRDefault="00A6350D" w:rsidP="00A6350D">
      <w:pPr>
        <w:spacing w:after="0" w:line="360" w:lineRule="auto"/>
        <w:jc w:val="both"/>
        <w:rPr>
          <w:rFonts w:eastAsia="Arial Narrow" w:cstheme="minorHAnsi"/>
          <w:b/>
          <w:sz w:val="24"/>
          <w:szCs w:val="24"/>
        </w:rPr>
      </w:pPr>
      <w:r w:rsidRPr="005A36DB">
        <w:rPr>
          <w:rFonts w:eastAsia="Arial Narrow" w:cstheme="minorHAnsi"/>
          <w:b/>
          <w:sz w:val="24"/>
          <w:szCs w:val="24"/>
        </w:rPr>
        <w:t xml:space="preserve">PROCESSO LICITATÓRIO Nº </w:t>
      </w:r>
      <w:r w:rsidR="000368BC">
        <w:rPr>
          <w:rFonts w:eastAsia="Arial Narrow" w:cstheme="minorHAnsi"/>
          <w:b/>
          <w:sz w:val="24"/>
          <w:szCs w:val="24"/>
        </w:rPr>
        <w:t>_____</w:t>
      </w:r>
      <w:r w:rsidR="00A537A0">
        <w:rPr>
          <w:rFonts w:eastAsia="Arial Narrow" w:cstheme="minorHAnsi"/>
          <w:b/>
          <w:sz w:val="24"/>
          <w:szCs w:val="24"/>
        </w:rPr>
        <w:t>/2026</w:t>
      </w:r>
      <w:r w:rsidRPr="005A36DB">
        <w:rPr>
          <w:rFonts w:eastAsia="Arial Narrow" w:cstheme="minorHAnsi"/>
          <w:b/>
          <w:sz w:val="24"/>
          <w:szCs w:val="24"/>
        </w:rPr>
        <w:t>/PMO</w:t>
      </w:r>
    </w:p>
    <w:p w:rsidR="00A6350D" w:rsidRPr="005A36DB" w:rsidRDefault="00A6350D" w:rsidP="00A6350D">
      <w:pPr>
        <w:keepNext/>
        <w:spacing w:after="0" w:line="360" w:lineRule="auto"/>
        <w:jc w:val="both"/>
        <w:rPr>
          <w:rFonts w:eastAsia="Arial Narrow" w:cstheme="minorHAnsi"/>
          <w:b/>
          <w:sz w:val="24"/>
          <w:szCs w:val="24"/>
        </w:rPr>
      </w:pPr>
      <w:r>
        <w:rPr>
          <w:rFonts w:eastAsia="Arial Narrow" w:cstheme="minorHAnsi"/>
          <w:b/>
          <w:sz w:val="24"/>
          <w:szCs w:val="24"/>
        </w:rPr>
        <w:t>CONCORRÊNCIA</w:t>
      </w:r>
      <w:r w:rsidR="00A537A0">
        <w:rPr>
          <w:rFonts w:eastAsia="Arial Narrow" w:cstheme="minorHAnsi"/>
          <w:b/>
          <w:sz w:val="24"/>
          <w:szCs w:val="24"/>
        </w:rPr>
        <w:t xml:space="preserve"> Nº </w:t>
      </w:r>
      <w:r w:rsidR="000368BC">
        <w:rPr>
          <w:rFonts w:eastAsia="Arial Narrow" w:cstheme="minorHAnsi"/>
          <w:b/>
          <w:sz w:val="24"/>
          <w:szCs w:val="24"/>
        </w:rPr>
        <w:t>______</w:t>
      </w:r>
      <w:r w:rsidRPr="005A36DB">
        <w:rPr>
          <w:rFonts w:eastAsia="Arial Narrow" w:cstheme="minorHAnsi"/>
          <w:b/>
          <w:sz w:val="24"/>
          <w:szCs w:val="24"/>
        </w:rPr>
        <w:t>/</w:t>
      </w:r>
      <w:r w:rsidR="00A537A0">
        <w:rPr>
          <w:rFonts w:eastAsia="Arial Narrow" w:cstheme="minorHAnsi"/>
          <w:b/>
          <w:sz w:val="24"/>
          <w:szCs w:val="24"/>
        </w:rPr>
        <w:t>2026</w:t>
      </w:r>
      <w:r w:rsidRPr="005A36DB">
        <w:rPr>
          <w:rFonts w:eastAsia="Arial Narrow" w:cstheme="minorHAnsi"/>
          <w:b/>
          <w:sz w:val="24"/>
          <w:szCs w:val="24"/>
        </w:rPr>
        <w:t xml:space="preserve"> - Obras e Serviços de Engenharia</w:t>
      </w:r>
    </w:p>
    <w:p w:rsidR="00A6350D" w:rsidRPr="00934FE5" w:rsidRDefault="00A6350D" w:rsidP="00A6350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30179A">
        <w:rPr>
          <w:rFonts w:eastAsia="Times New Roman" w:cstheme="minorHAnsi"/>
          <w:bCs/>
          <w:sz w:val="24"/>
          <w:szCs w:val="24"/>
          <w:lang w:eastAsia="pt-BR"/>
        </w:rPr>
        <w:t>À</w:t>
      </w:r>
      <w:r w:rsidRPr="00934FE5">
        <w:rPr>
          <w:rFonts w:eastAsia="Times New Roman" w:cstheme="minorHAnsi"/>
          <w:sz w:val="24"/>
          <w:szCs w:val="24"/>
          <w:lang w:eastAsia="pt-BR"/>
        </w:rPr>
        <w:br/>
        <w:t>Secretaria Executiva de</w:t>
      </w:r>
      <w:r w:rsidR="004F05A5">
        <w:rPr>
          <w:rFonts w:eastAsia="Times New Roman" w:cstheme="minorHAnsi"/>
          <w:sz w:val="24"/>
          <w:szCs w:val="24"/>
          <w:lang w:eastAsia="pt-BR"/>
        </w:rPr>
        <w:t xml:space="preserve"> ________________.</w:t>
      </w:r>
    </w:p>
    <w:p w:rsidR="00A6350D" w:rsidRPr="00934FE5" w:rsidRDefault="00A6350D" w:rsidP="00A6350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30179A">
        <w:rPr>
          <w:rFonts w:eastAsia="Times New Roman" w:cstheme="minorHAnsi"/>
          <w:bCs/>
          <w:sz w:val="24"/>
          <w:szCs w:val="24"/>
          <w:lang w:eastAsia="pt-BR"/>
        </w:rPr>
        <w:t>Ref.:</w:t>
      </w:r>
      <w:r w:rsidRPr="00934FE5">
        <w:rPr>
          <w:rFonts w:eastAsia="Times New Roman" w:cstheme="minorHAnsi"/>
          <w:sz w:val="24"/>
          <w:szCs w:val="24"/>
          <w:lang w:eastAsia="pt-BR"/>
        </w:rPr>
        <w:t xml:space="preserve"> Declaração de anuência às composições de preços unitários constantes da planilha orçamentária</w:t>
      </w:r>
      <w:r>
        <w:rPr>
          <w:rFonts w:eastAsia="Times New Roman" w:cstheme="minorHAnsi"/>
          <w:sz w:val="24"/>
          <w:szCs w:val="24"/>
          <w:lang w:eastAsia="pt-BR"/>
        </w:rPr>
        <w:t>.</w:t>
      </w:r>
    </w:p>
    <w:p w:rsidR="00A6350D" w:rsidRPr="00934FE5" w:rsidRDefault="00A6350D" w:rsidP="00A6350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934FE5">
        <w:rPr>
          <w:rFonts w:eastAsia="Times New Roman" w:cstheme="minorHAnsi"/>
          <w:sz w:val="24"/>
          <w:szCs w:val="24"/>
          <w:lang w:eastAsia="pt-BR"/>
        </w:rPr>
        <w:t xml:space="preserve">A </w:t>
      </w:r>
      <w:r>
        <w:rPr>
          <w:rFonts w:eastAsia="Times New Roman" w:cstheme="minorHAnsi"/>
          <w:bCs/>
          <w:sz w:val="24"/>
          <w:szCs w:val="24"/>
          <w:lang w:eastAsia="pt-BR"/>
        </w:rPr>
        <w:t>______________________________</w:t>
      </w:r>
      <w:r w:rsidRPr="00934FE5">
        <w:rPr>
          <w:rFonts w:eastAsia="Times New Roman" w:cstheme="minorHAnsi"/>
          <w:sz w:val="24"/>
          <w:szCs w:val="24"/>
          <w:lang w:eastAsia="pt-BR"/>
        </w:rPr>
        <w:t xml:space="preserve">, inscrita no CNPJ sob o nº </w:t>
      </w:r>
      <w:r>
        <w:rPr>
          <w:rFonts w:eastAsia="Times New Roman" w:cstheme="minorHAnsi"/>
          <w:bCs/>
          <w:sz w:val="24"/>
          <w:szCs w:val="24"/>
          <w:lang w:eastAsia="pt-BR"/>
        </w:rPr>
        <w:t>_______________</w:t>
      </w:r>
      <w:r w:rsidRPr="00934FE5">
        <w:rPr>
          <w:rFonts w:eastAsia="Times New Roman" w:cstheme="minorHAnsi"/>
          <w:sz w:val="24"/>
          <w:szCs w:val="24"/>
          <w:lang w:eastAsia="pt-BR"/>
        </w:rPr>
        <w:t xml:space="preserve">, com sede à </w:t>
      </w:r>
      <w:r>
        <w:rPr>
          <w:rFonts w:eastAsia="Times New Roman" w:cstheme="minorHAnsi"/>
          <w:bCs/>
          <w:sz w:val="24"/>
          <w:szCs w:val="24"/>
          <w:lang w:eastAsia="pt-BR"/>
        </w:rPr>
        <w:t>_______________________</w:t>
      </w:r>
      <w:r w:rsidRPr="00934FE5">
        <w:rPr>
          <w:rFonts w:eastAsia="Times New Roman" w:cstheme="minorHAnsi"/>
          <w:sz w:val="24"/>
          <w:szCs w:val="24"/>
          <w:lang w:eastAsia="pt-BR"/>
        </w:rPr>
        <w:t>, por seu(s) representante(s) legal</w:t>
      </w:r>
      <w:r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934FE5">
        <w:rPr>
          <w:rFonts w:eastAsia="Times New Roman" w:cstheme="minorHAnsi"/>
          <w:sz w:val="24"/>
          <w:szCs w:val="24"/>
          <w:lang w:eastAsia="pt-BR"/>
        </w:rPr>
        <w:t xml:space="preserve">(is) infra-assinado(s), vem, por meio desta, declarar, para os devidos fins e efeitos legais, </w:t>
      </w:r>
      <w:r w:rsidRPr="0030179A">
        <w:rPr>
          <w:rFonts w:eastAsia="Times New Roman" w:cstheme="minorHAnsi"/>
          <w:b/>
          <w:bCs/>
          <w:sz w:val="24"/>
          <w:szCs w:val="24"/>
          <w:lang w:eastAsia="pt-BR"/>
        </w:rPr>
        <w:t>concordância integral</w:t>
      </w:r>
      <w:r w:rsidRPr="0030179A">
        <w:rPr>
          <w:rFonts w:eastAsia="Times New Roman" w:cstheme="minorHAnsi"/>
          <w:bCs/>
          <w:sz w:val="24"/>
          <w:szCs w:val="24"/>
          <w:lang w:eastAsia="pt-BR"/>
        </w:rPr>
        <w:t xml:space="preserve"> com as composições de preços unitários</w:t>
      </w:r>
      <w:r w:rsidRPr="00934FE5">
        <w:rPr>
          <w:rFonts w:eastAsia="Times New Roman" w:cstheme="minorHAnsi"/>
          <w:sz w:val="24"/>
          <w:szCs w:val="24"/>
          <w:lang w:eastAsia="pt-BR"/>
        </w:rPr>
        <w:t xml:space="preserve"> de todos os serviços considerados na planilha orçamentária elaborada pela </w:t>
      </w:r>
      <w:r w:rsidRPr="0030179A">
        <w:rPr>
          <w:rFonts w:eastAsia="Times New Roman" w:cstheme="minorHAnsi"/>
          <w:bCs/>
          <w:sz w:val="24"/>
          <w:szCs w:val="24"/>
          <w:lang w:eastAsia="pt-BR"/>
        </w:rPr>
        <w:t xml:space="preserve">Secretaria Executiva de </w:t>
      </w:r>
      <w:r w:rsidR="004F05A5">
        <w:rPr>
          <w:rFonts w:eastAsia="Times New Roman" w:cstheme="minorHAnsi"/>
          <w:bCs/>
          <w:sz w:val="24"/>
          <w:szCs w:val="24"/>
          <w:lang w:eastAsia="pt-BR"/>
        </w:rPr>
        <w:t>________________</w:t>
      </w:r>
      <w:r w:rsidRPr="00934FE5">
        <w:rPr>
          <w:rFonts w:eastAsia="Times New Roman" w:cstheme="minorHAnsi"/>
          <w:sz w:val="24"/>
          <w:szCs w:val="24"/>
          <w:lang w:eastAsia="pt-BR"/>
        </w:rPr>
        <w:t xml:space="preserve">, no âmbito do processo licitatório regido pela </w:t>
      </w:r>
      <w:r w:rsidRPr="0030179A">
        <w:rPr>
          <w:rFonts w:eastAsia="Times New Roman" w:cstheme="minorHAnsi"/>
          <w:bCs/>
          <w:sz w:val="24"/>
          <w:szCs w:val="24"/>
          <w:lang w:eastAsia="pt-BR"/>
        </w:rPr>
        <w:t>Lei nº 14.133, de 1º de abril de 2021</w:t>
      </w:r>
      <w:r w:rsidRPr="00934FE5">
        <w:rPr>
          <w:rFonts w:eastAsia="Times New Roman" w:cstheme="minorHAnsi"/>
          <w:sz w:val="24"/>
          <w:szCs w:val="24"/>
          <w:lang w:eastAsia="pt-BR"/>
        </w:rPr>
        <w:t>.</w:t>
      </w:r>
    </w:p>
    <w:p w:rsidR="00A6350D" w:rsidRPr="00934FE5" w:rsidRDefault="00A6350D" w:rsidP="00A6350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934FE5">
        <w:rPr>
          <w:rFonts w:eastAsia="Times New Roman" w:cstheme="minorHAnsi"/>
          <w:sz w:val="24"/>
          <w:szCs w:val="24"/>
          <w:lang w:eastAsia="pt-BR"/>
        </w:rPr>
        <w:t>A empresa declara, ainda, estar de acordo com t</w:t>
      </w:r>
      <w:r>
        <w:rPr>
          <w:rFonts w:eastAsia="Times New Roman" w:cstheme="minorHAnsi"/>
          <w:sz w:val="24"/>
          <w:szCs w:val="24"/>
          <w:lang w:eastAsia="pt-BR"/>
        </w:rPr>
        <w:t xml:space="preserve">odos os itens e coeficientes de </w:t>
      </w:r>
      <w:r w:rsidRPr="0030179A">
        <w:rPr>
          <w:rFonts w:eastAsia="Times New Roman" w:cstheme="minorHAnsi"/>
          <w:bCs/>
          <w:sz w:val="24"/>
          <w:szCs w:val="24"/>
          <w:lang w:eastAsia="pt-BR"/>
        </w:rPr>
        <w:t>mão de obra</w:t>
      </w:r>
      <w:r>
        <w:rPr>
          <w:rFonts w:eastAsia="Times New Roman" w:cstheme="minorHAnsi"/>
          <w:bCs/>
          <w:sz w:val="24"/>
          <w:szCs w:val="24"/>
          <w:lang w:eastAsia="pt-BR"/>
        </w:rPr>
        <w:t xml:space="preserve">, </w:t>
      </w:r>
      <w:r w:rsidRPr="0030179A">
        <w:rPr>
          <w:rFonts w:eastAsia="Times New Roman" w:cstheme="minorHAnsi"/>
          <w:bCs/>
          <w:sz w:val="24"/>
          <w:szCs w:val="24"/>
          <w:lang w:eastAsia="pt-BR"/>
        </w:rPr>
        <w:t>materiais</w:t>
      </w:r>
      <w:r>
        <w:rPr>
          <w:rFonts w:eastAsia="Times New Roman" w:cstheme="minorHAnsi"/>
          <w:bCs/>
          <w:sz w:val="24"/>
          <w:szCs w:val="24"/>
          <w:lang w:eastAsia="pt-BR"/>
        </w:rPr>
        <w:t xml:space="preserve">, </w:t>
      </w:r>
      <w:r w:rsidRPr="0030179A">
        <w:rPr>
          <w:rFonts w:eastAsia="Times New Roman" w:cstheme="minorHAnsi"/>
          <w:bCs/>
          <w:sz w:val="24"/>
          <w:szCs w:val="24"/>
          <w:lang w:eastAsia="pt-BR"/>
        </w:rPr>
        <w:t>serviços</w:t>
      </w:r>
      <w:r>
        <w:rPr>
          <w:rFonts w:eastAsia="Times New Roman" w:cstheme="minorHAnsi"/>
          <w:bCs/>
          <w:sz w:val="24"/>
          <w:szCs w:val="24"/>
          <w:lang w:eastAsia="pt-BR"/>
        </w:rPr>
        <w:t xml:space="preserve"> e </w:t>
      </w:r>
      <w:r w:rsidRPr="0030179A">
        <w:rPr>
          <w:rFonts w:eastAsia="Times New Roman" w:cstheme="minorHAnsi"/>
          <w:bCs/>
          <w:sz w:val="24"/>
          <w:szCs w:val="24"/>
          <w:lang w:eastAsia="pt-BR"/>
        </w:rPr>
        <w:t>equipamentos</w:t>
      </w:r>
      <w:r>
        <w:rPr>
          <w:rFonts w:eastAsia="Times New Roman" w:cstheme="minorHAnsi"/>
          <w:sz w:val="24"/>
          <w:szCs w:val="24"/>
          <w:lang w:eastAsia="pt-BR"/>
        </w:rPr>
        <w:t xml:space="preserve">, </w:t>
      </w:r>
      <w:r w:rsidRPr="00934FE5">
        <w:rPr>
          <w:rFonts w:eastAsia="Times New Roman" w:cstheme="minorHAnsi"/>
          <w:sz w:val="24"/>
          <w:szCs w:val="24"/>
          <w:lang w:eastAsia="pt-BR"/>
        </w:rPr>
        <w:t xml:space="preserve">bem como com seus respectivos </w:t>
      </w:r>
      <w:r w:rsidRPr="0030179A">
        <w:rPr>
          <w:rFonts w:eastAsia="Times New Roman" w:cstheme="minorHAnsi"/>
          <w:bCs/>
          <w:sz w:val="24"/>
          <w:szCs w:val="24"/>
          <w:lang w:eastAsia="pt-BR"/>
        </w:rPr>
        <w:t>coeficientes de consumo</w:t>
      </w:r>
      <w:r>
        <w:rPr>
          <w:rFonts w:eastAsia="Times New Roman" w:cstheme="minorHAnsi"/>
          <w:sz w:val="24"/>
          <w:szCs w:val="24"/>
          <w:lang w:eastAsia="pt-BR"/>
        </w:rPr>
        <w:t>, conforme especificado nas</w:t>
      </w:r>
      <w:r w:rsidRPr="00934FE5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30179A">
        <w:rPr>
          <w:rFonts w:eastAsia="Times New Roman" w:cstheme="minorHAnsi"/>
          <w:bCs/>
          <w:sz w:val="24"/>
          <w:szCs w:val="24"/>
          <w:lang w:eastAsia="pt-BR"/>
        </w:rPr>
        <w:t xml:space="preserve">composições de preços unitários elaboradas pela Secretaria Executiva de </w:t>
      </w:r>
      <w:r w:rsidR="004F05A5">
        <w:rPr>
          <w:rFonts w:eastAsia="Times New Roman" w:cstheme="minorHAnsi"/>
          <w:bCs/>
          <w:sz w:val="24"/>
          <w:szCs w:val="24"/>
          <w:lang w:eastAsia="pt-BR"/>
        </w:rPr>
        <w:t>___________________</w:t>
      </w:r>
      <w:r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934FE5">
        <w:rPr>
          <w:rFonts w:eastAsia="Times New Roman" w:cstheme="minorHAnsi"/>
          <w:sz w:val="24"/>
          <w:szCs w:val="24"/>
          <w:lang w:eastAsia="pt-BR"/>
        </w:rPr>
        <w:t>e</w:t>
      </w:r>
      <w:r>
        <w:rPr>
          <w:rFonts w:eastAsia="Times New Roman" w:cstheme="minorHAnsi"/>
          <w:sz w:val="24"/>
          <w:szCs w:val="24"/>
          <w:lang w:eastAsia="pt-BR"/>
        </w:rPr>
        <w:t>/ou nas</w:t>
      </w:r>
      <w:r w:rsidRPr="00934FE5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30179A">
        <w:rPr>
          <w:rFonts w:eastAsia="Times New Roman" w:cstheme="minorHAnsi"/>
          <w:bCs/>
          <w:sz w:val="24"/>
          <w:szCs w:val="24"/>
          <w:lang w:eastAsia="pt-BR"/>
        </w:rPr>
        <w:t>composições de preços unitários obtidas de tabelas de referência oficiais</w:t>
      </w:r>
      <w:r w:rsidRPr="00934FE5">
        <w:rPr>
          <w:rFonts w:eastAsia="Times New Roman" w:cstheme="minorHAnsi"/>
          <w:sz w:val="24"/>
          <w:szCs w:val="24"/>
          <w:lang w:eastAsia="pt-BR"/>
        </w:rPr>
        <w:t>, como SINAPI, SICRO, ORSE, SEINFRA ou outras adotadas pela Administração Pública.</w:t>
      </w:r>
    </w:p>
    <w:p w:rsidR="00A6350D" w:rsidRDefault="00A6350D" w:rsidP="00A6350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934FE5">
        <w:rPr>
          <w:rFonts w:eastAsia="Times New Roman" w:cstheme="minorHAnsi"/>
          <w:sz w:val="24"/>
          <w:szCs w:val="24"/>
          <w:lang w:eastAsia="pt-BR"/>
        </w:rPr>
        <w:t>Declara, por fim, estar ciente de que o não cumprimento desta anuência poderá implicar em desclassificação da proposta ou em sanções administrativas, nos termos da legislação vigente.</w:t>
      </w:r>
    </w:p>
    <w:p w:rsidR="00A6350D" w:rsidRDefault="00A6350D" w:rsidP="00A6350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</w:p>
    <w:p w:rsidR="00A6350D" w:rsidRPr="005A36DB" w:rsidRDefault="00A6350D" w:rsidP="00A6350D">
      <w:pPr>
        <w:tabs>
          <w:tab w:val="left" w:pos="708"/>
          <w:tab w:val="left" w:pos="2268"/>
        </w:tabs>
        <w:spacing w:after="120" w:line="240" w:lineRule="exact"/>
        <w:jc w:val="center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_________________________</w:t>
      </w:r>
    </w:p>
    <w:p w:rsidR="00A6350D" w:rsidRPr="005A36DB" w:rsidRDefault="00A6350D" w:rsidP="00A6350D">
      <w:pPr>
        <w:tabs>
          <w:tab w:val="left" w:pos="708"/>
          <w:tab w:val="left" w:pos="2268"/>
        </w:tabs>
        <w:spacing w:after="120" w:line="240" w:lineRule="exact"/>
        <w:jc w:val="center"/>
        <w:rPr>
          <w:rFonts w:eastAsia="Calibri"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Data</w:t>
      </w:r>
    </w:p>
    <w:p w:rsidR="00A6350D" w:rsidRPr="005A36DB" w:rsidRDefault="00A6350D" w:rsidP="00A6350D">
      <w:pPr>
        <w:tabs>
          <w:tab w:val="left" w:pos="708"/>
          <w:tab w:val="left" w:pos="2268"/>
        </w:tabs>
        <w:spacing w:after="120" w:line="240" w:lineRule="exact"/>
        <w:jc w:val="center"/>
        <w:rPr>
          <w:rFonts w:eastAsia="Calibri" w:cstheme="minorHAnsi"/>
          <w:sz w:val="24"/>
          <w:szCs w:val="24"/>
        </w:rPr>
      </w:pPr>
    </w:p>
    <w:p w:rsidR="00A6350D" w:rsidRPr="005A36DB" w:rsidRDefault="00A6350D" w:rsidP="00A6350D">
      <w:pPr>
        <w:tabs>
          <w:tab w:val="left" w:pos="708"/>
          <w:tab w:val="left" w:pos="2268"/>
        </w:tabs>
        <w:spacing w:after="120" w:line="240" w:lineRule="exact"/>
        <w:jc w:val="center"/>
        <w:rPr>
          <w:rFonts w:cstheme="minorHAnsi"/>
          <w:sz w:val="24"/>
          <w:szCs w:val="24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_________________________</w:t>
      </w:r>
    </w:p>
    <w:p w:rsidR="00A6350D" w:rsidRDefault="00A6350D" w:rsidP="00A6350D">
      <w:pPr>
        <w:tabs>
          <w:tab w:val="left" w:pos="708"/>
          <w:tab w:val="left" w:pos="2268"/>
        </w:tabs>
        <w:spacing w:after="120" w:line="240" w:lineRule="exact"/>
        <w:jc w:val="center"/>
        <w:rPr>
          <w:rFonts w:eastAsia="Times New Roman" w:cstheme="minorHAnsi"/>
          <w:sz w:val="24"/>
          <w:szCs w:val="24"/>
          <w:lang w:eastAsia="pt-BR"/>
        </w:rPr>
      </w:pPr>
      <w:r w:rsidRPr="005A36DB">
        <w:rPr>
          <w:rFonts w:eastAsia="Calibri" w:cstheme="minorHAnsi"/>
          <w:sz w:val="24"/>
          <w:szCs w:val="24"/>
          <w:shd w:val="clear" w:color="auto" w:fill="FFFFFF"/>
        </w:rPr>
        <w:t>(Representante legal</w:t>
      </w:r>
      <w:r>
        <w:rPr>
          <w:rFonts w:eastAsia="Calibri" w:cstheme="minorHAnsi"/>
          <w:sz w:val="24"/>
          <w:szCs w:val="24"/>
          <w:shd w:val="clear" w:color="auto" w:fill="FFFFFF"/>
        </w:rPr>
        <w:t>)</w:t>
      </w:r>
    </w:p>
    <w:p w:rsidR="009D5738" w:rsidRPr="005A36DB" w:rsidRDefault="009D5738" w:rsidP="00780BC6">
      <w:pPr>
        <w:tabs>
          <w:tab w:val="left" w:pos="2792"/>
        </w:tabs>
        <w:rPr>
          <w:rFonts w:cstheme="minorHAnsi"/>
          <w:sz w:val="24"/>
          <w:szCs w:val="24"/>
        </w:rPr>
      </w:pPr>
    </w:p>
    <w:sectPr w:rsidR="009D5738" w:rsidRPr="005A36DB" w:rsidSect="002806E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011" w:right="1983" w:bottom="1417" w:left="1701" w:header="713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52E" w:rsidRDefault="0061552E" w:rsidP="00FB4755">
      <w:pPr>
        <w:spacing w:after="0" w:line="240" w:lineRule="auto"/>
      </w:pPr>
      <w:r>
        <w:separator/>
      </w:r>
    </w:p>
  </w:endnote>
  <w:endnote w:type="continuationSeparator" w:id="1">
    <w:p w:rsidR="0061552E" w:rsidRDefault="0061552E" w:rsidP="00FB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8D90"/>
      </w:rPr>
      <w:id w:val="1961919502"/>
      <w:docPartObj>
        <w:docPartGallery w:val="Page Numbers (Bottom of Page)"/>
        <w:docPartUnique/>
      </w:docPartObj>
    </w:sdtPr>
    <w:sdtEndPr>
      <w:rPr>
        <w:color w:val="33608E"/>
      </w:rPr>
    </w:sdtEndPr>
    <w:sdtContent>
      <w:p w:rsidR="0061552E" w:rsidRPr="00177E4B" w:rsidRDefault="00095738" w:rsidP="00177E4B">
        <w:pPr>
          <w:pStyle w:val="Rodap"/>
          <w:ind w:right="-850"/>
          <w:jc w:val="right"/>
          <w:rPr>
            <w:color w:val="33608E"/>
          </w:rPr>
        </w:pPr>
        <w:r w:rsidRPr="00586AB7">
          <w:rPr>
            <w:color w:val="33608E"/>
          </w:rPr>
          <w:fldChar w:fldCharType="begin"/>
        </w:r>
        <w:r w:rsidR="0061552E" w:rsidRPr="00586AB7">
          <w:rPr>
            <w:color w:val="33608E"/>
          </w:rPr>
          <w:instrText>PAGE   \* MERGEFORMAT</w:instrText>
        </w:r>
        <w:r w:rsidRPr="00586AB7">
          <w:rPr>
            <w:color w:val="33608E"/>
          </w:rPr>
          <w:fldChar w:fldCharType="separate"/>
        </w:r>
        <w:r w:rsidR="000368BC">
          <w:rPr>
            <w:noProof/>
            <w:color w:val="33608E"/>
          </w:rPr>
          <w:t>11</w:t>
        </w:r>
        <w:r w:rsidRPr="00586AB7">
          <w:rPr>
            <w:color w:val="33608E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52E" w:rsidRPr="00177E4B" w:rsidRDefault="00095738" w:rsidP="00177E4B">
    <w:pPr>
      <w:pStyle w:val="Rodap"/>
      <w:tabs>
        <w:tab w:val="clear" w:pos="8504"/>
        <w:tab w:val="right" w:pos="9214"/>
      </w:tabs>
      <w:ind w:right="-850" w:firstLine="1416"/>
      <w:jc w:val="right"/>
      <w:rPr>
        <w:color w:val="33608E"/>
      </w:rPr>
    </w:pPr>
    <w:sdt>
      <w:sdtPr>
        <w:rPr>
          <w:color w:val="33608E"/>
        </w:rPr>
        <w:id w:val="-1521922188"/>
        <w:docPartObj>
          <w:docPartGallery w:val="Page Numbers (Bottom of Page)"/>
          <w:docPartUnique/>
        </w:docPartObj>
      </w:sdtPr>
      <w:sdtContent>
        <w:r w:rsidRPr="00895D32">
          <w:rPr>
            <w:color w:val="33608E"/>
          </w:rPr>
          <w:fldChar w:fldCharType="begin"/>
        </w:r>
        <w:r w:rsidR="0061552E" w:rsidRPr="00895D32">
          <w:rPr>
            <w:color w:val="33608E"/>
          </w:rPr>
          <w:instrText>PAGE   \* MERGEFORMAT</w:instrText>
        </w:r>
        <w:r w:rsidRPr="00895D32">
          <w:rPr>
            <w:color w:val="33608E"/>
          </w:rPr>
          <w:fldChar w:fldCharType="separate"/>
        </w:r>
        <w:r w:rsidR="000368BC">
          <w:rPr>
            <w:noProof/>
            <w:color w:val="33608E"/>
          </w:rPr>
          <w:t>1</w:t>
        </w:r>
        <w:r w:rsidRPr="00895D32">
          <w:rPr>
            <w:color w:val="33608E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52E" w:rsidRDefault="0061552E" w:rsidP="00FB4755">
      <w:pPr>
        <w:spacing w:after="0" w:line="240" w:lineRule="auto"/>
      </w:pPr>
      <w:r>
        <w:separator/>
      </w:r>
    </w:p>
  </w:footnote>
  <w:footnote w:type="continuationSeparator" w:id="1">
    <w:p w:rsidR="0061552E" w:rsidRDefault="0061552E" w:rsidP="00FB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554" w:rsidRDefault="00BE78DA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52E" w:rsidRDefault="002806E1" w:rsidP="002806E1">
    <w:pPr>
      <w:pStyle w:val="Cabealho"/>
      <w:tabs>
        <w:tab w:val="center" w:pos="4111"/>
        <w:tab w:val="left" w:pos="5998"/>
      </w:tabs>
      <w:rPr>
        <w:rFonts w:cstheme="minorHAnsi"/>
      </w:rPr>
    </w:pPr>
    <w:r>
      <w:rPr>
        <w:rFonts w:cstheme="minorHAnsi"/>
      </w:rPr>
      <w:tab/>
    </w:r>
    <w:r w:rsidR="0061552E" w:rsidRPr="0073068D">
      <w:rPr>
        <w:rFonts w:cstheme="minorHAnsi"/>
      </w:rPr>
      <w:object w:dxaOrig="8445" w:dyaOrig="46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9.6pt;height:55.7pt" o:ole="">
          <v:imagedata r:id="rId1" o:title=""/>
        </v:shape>
        <o:OLEObject Type="Embed" ProgID="PBrush" ShapeID="_x0000_i1025" DrawAspect="Content" ObjectID="_1834133913" r:id="rId2"/>
      </w:object>
    </w:r>
    <w:r>
      <w:rPr>
        <w:rFonts w:cstheme="minorHAnsi"/>
      </w:rPr>
      <w:tab/>
    </w:r>
  </w:p>
  <w:p w:rsidR="002806E1" w:rsidRPr="0061552E" w:rsidRDefault="002806E1" w:rsidP="002806E1">
    <w:pPr>
      <w:pStyle w:val="Cabealho"/>
      <w:tabs>
        <w:tab w:val="center" w:pos="4111"/>
        <w:tab w:val="left" w:pos="5998"/>
      </w:tabs>
      <w:rPr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52E" w:rsidRDefault="0061552E" w:rsidP="0061552E">
    <w:pPr>
      <w:pStyle w:val="Cabealho"/>
      <w:jc w:val="center"/>
    </w:pPr>
    <w:r w:rsidRPr="0073068D">
      <w:rPr>
        <w:rFonts w:cstheme="minorHAnsi"/>
      </w:rPr>
      <w:object w:dxaOrig="8445" w:dyaOrig="46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39.6pt;height:55.7pt" o:ole="">
          <v:imagedata r:id="rId1" o:title=""/>
        </v:shape>
        <o:OLEObject Type="Embed" ProgID="PBrush" ShapeID="_x0000_i1026" DrawAspect="Content" ObjectID="_1834133914" r:id="rId2"/>
      </w:object>
    </w:r>
    <w:r w:rsidR="00095738" w:rsidRPr="00095738">
      <w:rPr>
        <w:noProof/>
        <w:color w:val="15B0B3"/>
        <w:sz w:val="24"/>
        <w:szCs w:val="24"/>
      </w:rPr>
      <w:pict>
        <v:rect id="Retângulo 33" o:spid="_x0000_s1071" style="position:absolute;left:0;text-align:left;margin-left:-84.3pt;margin-top:0;width:601.5pt;height:70.5pt;z-index:-25165875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" filled="f" stroked="f" strokeweight="1pt">
          <v:textbox style="mso-next-textbox:#Retângulo 33;mso-fit-shape-to-text:t">
            <w:txbxContent>
              <w:p w:rsidR="0061552E" w:rsidRPr="006E2934" w:rsidRDefault="0061552E" w:rsidP="006E2934">
                <w:pPr>
                  <w:pStyle w:val="Contedodoquadro"/>
                  <w:spacing w:before="120" w:after="0" w:line="360" w:lineRule="auto"/>
                  <w:jc w:val="center"/>
                  <w:rPr>
                    <w:rFonts w:ascii="Bahnschrift" w:hAnsi="Bahnschrift"/>
                    <w:b/>
                    <w:bCs/>
                    <w:color w:val="33608E"/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F0420F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/>
        <w:b/>
        <w:bCs/>
        <w:i w:val="0"/>
        <w:color w:val="000000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rFonts w:ascii="Bahnschrift" w:hAnsi="Bahnschrift" w:cs="Arial" w:hint="default"/>
        <w:b/>
        <w:bCs/>
        <w:i w:val="0"/>
        <w:color w:val="33608E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cs="Arial"/>
        <w:b/>
        <w:i w:val="0"/>
        <w:color w:val="auto"/>
        <w:sz w:val="22"/>
        <w:szCs w:val="20"/>
        <w:highlight w:val="cy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0" w:hanging="648"/>
      </w:pPr>
      <w:rPr>
        <w:rFonts w:cs="Arial"/>
        <w:b/>
        <w:color w:val="000000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Arial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Calibri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 w:val="0"/>
        <w:i w:val="0"/>
        <w:color w:val="00000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i w:val="0"/>
        <w:color w:val="000000"/>
        <w:sz w:val="22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i w:val="0"/>
        <w:color w:val="000000"/>
        <w:sz w:val="22"/>
        <w:szCs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color w:val="0070C0"/>
        <w:sz w:val="22"/>
        <w:szCs w:val="2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Calibri"/>
        <w:b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00000007"/>
    <w:multiLevelType w:val="singleLevel"/>
    <w:tmpl w:val="C04244C8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b/>
        <w:bCs/>
        <w:i w:val="0"/>
        <w:color w:val="0070C0"/>
        <w:sz w:val="22"/>
        <w:szCs w:val="22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b/>
        <w:bCs/>
        <w:color w:val="000000"/>
        <w:sz w:val="22"/>
        <w:szCs w:val="22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b/>
        <w:sz w:val="22"/>
        <w:szCs w:val="22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Calibri" w:eastAsia="Arial" w:hAnsi="Calibri" w:cs="Calibri" w:hint="default"/>
        <w:b/>
        <w:sz w:val="22"/>
        <w:szCs w:val="22"/>
      </w:rPr>
    </w:lvl>
  </w:abstractNum>
  <w:abstractNum w:abstractNumId="10">
    <w:nsid w:val="0946031D"/>
    <w:multiLevelType w:val="multilevel"/>
    <w:tmpl w:val="40DEE2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 w:val="0"/>
        <w:i w:val="0"/>
        <w:color w:val="00000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i w:val="0"/>
        <w:color w:val="000000"/>
        <w:sz w:val="22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i w:val="0"/>
        <w:color w:val="000000"/>
        <w:sz w:val="22"/>
        <w:szCs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color w:val="0070C0"/>
        <w:sz w:val="22"/>
        <w:szCs w:val="2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11">
    <w:nsid w:val="16294E37"/>
    <w:multiLevelType w:val="multilevel"/>
    <w:tmpl w:val="A7EC7CA6"/>
    <w:lvl w:ilvl="0">
      <w:start w:val="1"/>
      <w:numFmt w:val="lowerLetter"/>
      <w:lvlText w:val="%1)"/>
      <w:lvlJc w:val="left"/>
      <w:pPr>
        <w:tabs>
          <w:tab w:val="num" w:pos="0"/>
        </w:tabs>
        <w:ind w:left="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847" w:hanging="180"/>
      </w:pPr>
    </w:lvl>
  </w:abstractNum>
  <w:abstractNum w:abstractNumId="12">
    <w:nsid w:val="1B540EA1"/>
    <w:multiLevelType w:val="multilevel"/>
    <w:tmpl w:val="C77A4CAC"/>
    <w:lvl w:ilvl="0">
      <w:start w:val="1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  <w:b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3">
    <w:nsid w:val="20465331"/>
    <w:multiLevelType w:val="multilevel"/>
    <w:tmpl w:val="868C49D8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529"/>
        </w:tabs>
        <w:ind w:left="5889" w:hanging="360"/>
      </w:pPr>
      <w:rPr>
        <w:b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4">
    <w:nsid w:val="2C1A27D9"/>
    <w:multiLevelType w:val="multilevel"/>
    <w:tmpl w:val="E5B4BD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Calibri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49459B6"/>
    <w:multiLevelType w:val="multilevel"/>
    <w:tmpl w:val="89AE537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i w:val="0"/>
        <w:color w:val="0070C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3DB91B4C"/>
    <w:multiLevelType w:val="hybridMultilevel"/>
    <w:tmpl w:val="B8286142"/>
    <w:lvl w:ilvl="0" w:tplc="F932966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90" w:hanging="360"/>
      </w:pPr>
    </w:lvl>
    <w:lvl w:ilvl="2" w:tplc="0416001B" w:tentative="1">
      <w:start w:val="1"/>
      <w:numFmt w:val="lowerRoman"/>
      <w:lvlText w:val="%3."/>
      <w:lvlJc w:val="right"/>
      <w:pPr>
        <w:ind w:left="2310" w:hanging="180"/>
      </w:pPr>
    </w:lvl>
    <w:lvl w:ilvl="3" w:tplc="0416000F" w:tentative="1">
      <w:start w:val="1"/>
      <w:numFmt w:val="decimal"/>
      <w:lvlText w:val="%4."/>
      <w:lvlJc w:val="left"/>
      <w:pPr>
        <w:ind w:left="3030" w:hanging="360"/>
      </w:pPr>
    </w:lvl>
    <w:lvl w:ilvl="4" w:tplc="04160019" w:tentative="1">
      <w:start w:val="1"/>
      <w:numFmt w:val="lowerLetter"/>
      <w:lvlText w:val="%5."/>
      <w:lvlJc w:val="left"/>
      <w:pPr>
        <w:ind w:left="3750" w:hanging="360"/>
      </w:pPr>
    </w:lvl>
    <w:lvl w:ilvl="5" w:tplc="0416001B" w:tentative="1">
      <w:start w:val="1"/>
      <w:numFmt w:val="lowerRoman"/>
      <w:lvlText w:val="%6."/>
      <w:lvlJc w:val="right"/>
      <w:pPr>
        <w:ind w:left="4470" w:hanging="180"/>
      </w:pPr>
    </w:lvl>
    <w:lvl w:ilvl="6" w:tplc="0416000F" w:tentative="1">
      <w:start w:val="1"/>
      <w:numFmt w:val="decimal"/>
      <w:lvlText w:val="%7."/>
      <w:lvlJc w:val="left"/>
      <w:pPr>
        <w:ind w:left="5190" w:hanging="360"/>
      </w:pPr>
    </w:lvl>
    <w:lvl w:ilvl="7" w:tplc="04160019" w:tentative="1">
      <w:start w:val="1"/>
      <w:numFmt w:val="lowerLetter"/>
      <w:lvlText w:val="%8."/>
      <w:lvlJc w:val="left"/>
      <w:pPr>
        <w:ind w:left="5910" w:hanging="360"/>
      </w:pPr>
    </w:lvl>
    <w:lvl w:ilvl="8" w:tplc="0416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7">
    <w:nsid w:val="47624E3D"/>
    <w:multiLevelType w:val="multilevel"/>
    <w:tmpl w:val="780CF850"/>
    <w:lvl w:ilvl="0">
      <w:start w:val="1"/>
      <w:numFmt w:val="lowerLetter"/>
      <w:lvlText w:val="%1)"/>
      <w:lvlJc w:val="left"/>
      <w:pPr>
        <w:tabs>
          <w:tab w:val="num" w:pos="0"/>
        </w:tabs>
        <w:ind w:left="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847" w:hanging="180"/>
      </w:pPr>
    </w:lvl>
  </w:abstractNum>
  <w:abstractNum w:abstractNumId="18">
    <w:nsid w:val="51F74828"/>
    <w:multiLevelType w:val="multilevel"/>
    <w:tmpl w:val="EE4A2A1E"/>
    <w:lvl w:ilvl="0">
      <w:start w:val="1"/>
      <w:numFmt w:val="upperRoman"/>
      <w:lvlText w:val="%1."/>
      <w:lvlJc w:val="left"/>
      <w:pPr>
        <w:tabs>
          <w:tab w:val="num" w:pos="0"/>
        </w:tabs>
        <w:ind w:left="-273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52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24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96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8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0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27" w:hanging="180"/>
      </w:pPr>
    </w:lvl>
  </w:abstractNum>
  <w:abstractNum w:abstractNumId="19">
    <w:nsid w:val="52C22B52"/>
    <w:multiLevelType w:val="hybridMultilevel"/>
    <w:tmpl w:val="504AB3DC"/>
    <w:lvl w:ilvl="0" w:tplc="0416000F">
      <w:start w:val="1"/>
      <w:numFmt w:val="decimal"/>
      <w:pStyle w:val="Nvel3-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E2FEC"/>
    <w:multiLevelType w:val="multilevel"/>
    <w:tmpl w:val="513A931C"/>
    <w:lvl w:ilvl="0">
      <w:start w:val="1"/>
      <w:numFmt w:val="lowerLetter"/>
      <w:lvlText w:val="%1)"/>
      <w:lvlJc w:val="left"/>
      <w:pPr>
        <w:tabs>
          <w:tab w:val="num" w:pos="0"/>
        </w:tabs>
        <w:ind w:left="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847" w:hanging="180"/>
      </w:pPr>
    </w:lvl>
  </w:abstractNum>
  <w:abstractNum w:abstractNumId="21">
    <w:nsid w:val="5C637F63"/>
    <w:multiLevelType w:val="hybridMultilevel"/>
    <w:tmpl w:val="AD9A75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255F29"/>
    <w:multiLevelType w:val="multilevel"/>
    <w:tmpl w:val="E8129A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Arial" w:cs="Calibri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7AFA1FCE"/>
    <w:multiLevelType w:val="hybridMultilevel"/>
    <w:tmpl w:val="ED768B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16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9"/>
  </w:num>
  <w:num w:numId="14">
    <w:abstractNumId w:val="12"/>
  </w:num>
  <w:num w:numId="15">
    <w:abstractNumId w:val="14"/>
  </w:num>
  <w:num w:numId="16">
    <w:abstractNumId w:val="13"/>
  </w:num>
  <w:num w:numId="17">
    <w:abstractNumId w:val="15"/>
  </w:num>
  <w:num w:numId="18">
    <w:abstractNumId w:val="10"/>
  </w:num>
  <w:num w:numId="19">
    <w:abstractNumId w:val="22"/>
  </w:num>
  <w:num w:numId="20">
    <w:abstractNumId w:val="18"/>
  </w:num>
  <w:num w:numId="21">
    <w:abstractNumId w:val="11"/>
  </w:num>
  <w:num w:numId="22">
    <w:abstractNumId w:val="17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>
      <o:colormru v:ext="edit" colors="#6ec6c8,#3bc9b7,#005c69,#15b0b3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3E0D"/>
    <w:rsid w:val="00007C56"/>
    <w:rsid w:val="00010B01"/>
    <w:rsid w:val="00011304"/>
    <w:rsid w:val="00012444"/>
    <w:rsid w:val="00022130"/>
    <w:rsid w:val="00031C1B"/>
    <w:rsid w:val="0003360D"/>
    <w:rsid w:val="00035D06"/>
    <w:rsid w:val="000368BC"/>
    <w:rsid w:val="000409F2"/>
    <w:rsid w:val="00041E9A"/>
    <w:rsid w:val="00042A6A"/>
    <w:rsid w:val="00047724"/>
    <w:rsid w:val="00052737"/>
    <w:rsid w:val="00055EC3"/>
    <w:rsid w:val="00063A94"/>
    <w:rsid w:val="00063C45"/>
    <w:rsid w:val="00063F77"/>
    <w:rsid w:val="0006443E"/>
    <w:rsid w:val="00064B1F"/>
    <w:rsid w:val="0006684F"/>
    <w:rsid w:val="000753FA"/>
    <w:rsid w:val="000759D7"/>
    <w:rsid w:val="000841B1"/>
    <w:rsid w:val="00091866"/>
    <w:rsid w:val="00091EA1"/>
    <w:rsid w:val="00095738"/>
    <w:rsid w:val="00095D82"/>
    <w:rsid w:val="00096F54"/>
    <w:rsid w:val="000A1F86"/>
    <w:rsid w:val="000B0CBC"/>
    <w:rsid w:val="000B3093"/>
    <w:rsid w:val="000B3A82"/>
    <w:rsid w:val="000B4EDE"/>
    <w:rsid w:val="000B62CC"/>
    <w:rsid w:val="000B6D7E"/>
    <w:rsid w:val="000C04FC"/>
    <w:rsid w:val="000D25B7"/>
    <w:rsid w:val="000D6A0F"/>
    <w:rsid w:val="000E2548"/>
    <w:rsid w:val="000E4B5D"/>
    <w:rsid w:val="000E5E6C"/>
    <w:rsid w:val="000E67C5"/>
    <w:rsid w:val="00103053"/>
    <w:rsid w:val="00103A9A"/>
    <w:rsid w:val="00106EBF"/>
    <w:rsid w:val="00107653"/>
    <w:rsid w:val="0011335E"/>
    <w:rsid w:val="00117549"/>
    <w:rsid w:val="001176A9"/>
    <w:rsid w:val="00122736"/>
    <w:rsid w:val="00124837"/>
    <w:rsid w:val="00124B5D"/>
    <w:rsid w:val="0013002C"/>
    <w:rsid w:val="00131947"/>
    <w:rsid w:val="00133844"/>
    <w:rsid w:val="00135CE6"/>
    <w:rsid w:val="00136752"/>
    <w:rsid w:val="00142DF9"/>
    <w:rsid w:val="00143BC9"/>
    <w:rsid w:val="00145F6F"/>
    <w:rsid w:val="00152BE5"/>
    <w:rsid w:val="00153760"/>
    <w:rsid w:val="001615BC"/>
    <w:rsid w:val="00172892"/>
    <w:rsid w:val="00172B49"/>
    <w:rsid w:val="00173E7D"/>
    <w:rsid w:val="00174E31"/>
    <w:rsid w:val="00176CB9"/>
    <w:rsid w:val="00177E4B"/>
    <w:rsid w:val="001865FF"/>
    <w:rsid w:val="00191BCB"/>
    <w:rsid w:val="0019577A"/>
    <w:rsid w:val="001A0398"/>
    <w:rsid w:val="001A0876"/>
    <w:rsid w:val="001A6FF1"/>
    <w:rsid w:val="001B1646"/>
    <w:rsid w:val="001B63DC"/>
    <w:rsid w:val="001D1F52"/>
    <w:rsid w:val="001D2A3C"/>
    <w:rsid w:val="001E3CCF"/>
    <w:rsid w:val="001F06A8"/>
    <w:rsid w:val="001F1673"/>
    <w:rsid w:val="001F3CC5"/>
    <w:rsid w:val="00203737"/>
    <w:rsid w:val="0020632F"/>
    <w:rsid w:val="002154DD"/>
    <w:rsid w:val="00217542"/>
    <w:rsid w:val="00221620"/>
    <w:rsid w:val="0022265C"/>
    <w:rsid w:val="002267E2"/>
    <w:rsid w:val="00234725"/>
    <w:rsid w:val="002375E1"/>
    <w:rsid w:val="0024083C"/>
    <w:rsid w:val="0024195E"/>
    <w:rsid w:val="002449C0"/>
    <w:rsid w:val="002450C4"/>
    <w:rsid w:val="00246E1F"/>
    <w:rsid w:val="00252D87"/>
    <w:rsid w:val="00256028"/>
    <w:rsid w:val="0026004E"/>
    <w:rsid w:val="00267407"/>
    <w:rsid w:val="00273E6C"/>
    <w:rsid w:val="002806E1"/>
    <w:rsid w:val="00280790"/>
    <w:rsid w:val="00283926"/>
    <w:rsid w:val="0029076F"/>
    <w:rsid w:val="00291C1C"/>
    <w:rsid w:val="00291EA5"/>
    <w:rsid w:val="002A19D4"/>
    <w:rsid w:val="002A50DF"/>
    <w:rsid w:val="002B2123"/>
    <w:rsid w:val="002B3B32"/>
    <w:rsid w:val="002B5BB7"/>
    <w:rsid w:val="002B751E"/>
    <w:rsid w:val="002D10DB"/>
    <w:rsid w:val="002D18A1"/>
    <w:rsid w:val="002D2234"/>
    <w:rsid w:val="002E49E1"/>
    <w:rsid w:val="002F267D"/>
    <w:rsid w:val="00303565"/>
    <w:rsid w:val="00303EF4"/>
    <w:rsid w:val="00310D0C"/>
    <w:rsid w:val="00312AFA"/>
    <w:rsid w:val="00315883"/>
    <w:rsid w:val="00323C27"/>
    <w:rsid w:val="0033361A"/>
    <w:rsid w:val="003433C0"/>
    <w:rsid w:val="00343E2E"/>
    <w:rsid w:val="00347F76"/>
    <w:rsid w:val="00353517"/>
    <w:rsid w:val="00353914"/>
    <w:rsid w:val="00355D94"/>
    <w:rsid w:val="00356BD7"/>
    <w:rsid w:val="00357087"/>
    <w:rsid w:val="0036169C"/>
    <w:rsid w:val="00362072"/>
    <w:rsid w:val="003633DF"/>
    <w:rsid w:val="00365531"/>
    <w:rsid w:val="00367980"/>
    <w:rsid w:val="00372053"/>
    <w:rsid w:val="00372CC9"/>
    <w:rsid w:val="0037316D"/>
    <w:rsid w:val="003753CB"/>
    <w:rsid w:val="00382492"/>
    <w:rsid w:val="0038535B"/>
    <w:rsid w:val="00386339"/>
    <w:rsid w:val="003875F7"/>
    <w:rsid w:val="003902A4"/>
    <w:rsid w:val="00391A4D"/>
    <w:rsid w:val="00391AF2"/>
    <w:rsid w:val="003931AE"/>
    <w:rsid w:val="0039576C"/>
    <w:rsid w:val="003A287D"/>
    <w:rsid w:val="003A4696"/>
    <w:rsid w:val="003A6532"/>
    <w:rsid w:val="003A6F57"/>
    <w:rsid w:val="003B4588"/>
    <w:rsid w:val="003B4596"/>
    <w:rsid w:val="003C342E"/>
    <w:rsid w:val="003D6A66"/>
    <w:rsid w:val="003E0C6A"/>
    <w:rsid w:val="003F0532"/>
    <w:rsid w:val="003F1ECF"/>
    <w:rsid w:val="003F5A4E"/>
    <w:rsid w:val="003F69F6"/>
    <w:rsid w:val="0040125E"/>
    <w:rsid w:val="00401F20"/>
    <w:rsid w:val="00405F8D"/>
    <w:rsid w:val="00411B39"/>
    <w:rsid w:val="0042394D"/>
    <w:rsid w:val="004330D6"/>
    <w:rsid w:val="00435305"/>
    <w:rsid w:val="0044677D"/>
    <w:rsid w:val="00452ACF"/>
    <w:rsid w:val="00452CBE"/>
    <w:rsid w:val="004629A6"/>
    <w:rsid w:val="00463E2A"/>
    <w:rsid w:val="00464ABD"/>
    <w:rsid w:val="00466359"/>
    <w:rsid w:val="00477C80"/>
    <w:rsid w:val="00484CD5"/>
    <w:rsid w:val="00485643"/>
    <w:rsid w:val="0049332A"/>
    <w:rsid w:val="00497B06"/>
    <w:rsid w:val="004A47AE"/>
    <w:rsid w:val="004A4A38"/>
    <w:rsid w:val="004A6572"/>
    <w:rsid w:val="004B7B5F"/>
    <w:rsid w:val="004C33B6"/>
    <w:rsid w:val="004C571D"/>
    <w:rsid w:val="004D3FA9"/>
    <w:rsid w:val="004D461B"/>
    <w:rsid w:val="004E160B"/>
    <w:rsid w:val="004E3494"/>
    <w:rsid w:val="004E4281"/>
    <w:rsid w:val="004E61DD"/>
    <w:rsid w:val="004E6EF1"/>
    <w:rsid w:val="004F05A5"/>
    <w:rsid w:val="004F0D7F"/>
    <w:rsid w:val="004F67D3"/>
    <w:rsid w:val="004F7783"/>
    <w:rsid w:val="00501CCF"/>
    <w:rsid w:val="00503844"/>
    <w:rsid w:val="00521C01"/>
    <w:rsid w:val="00534CA9"/>
    <w:rsid w:val="00541E4F"/>
    <w:rsid w:val="0054348E"/>
    <w:rsid w:val="00545154"/>
    <w:rsid w:val="005469A4"/>
    <w:rsid w:val="0055261E"/>
    <w:rsid w:val="00561963"/>
    <w:rsid w:val="00562A30"/>
    <w:rsid w:val="00570BCA"/>
    <w:rsid w:val="00571BE8"/>
    <w:rsid w:val="00574AC2"/>
    <w:rsid w:val="00574EF7"/>
    <w:rsid w:val="005772FD"/>
    <w:rsid w:val="005773BF"/>
    <w:rsid w:val="005778EE"/>
    <w:rsid w:val="00586AB7"/>
    <w:rsid w:val="0059303C"/>
    <w:rsid w:val="00593A2F"/>
    <w:rsid w:val="0059514F"/>
    <w:rsid w:val="005A33D2"/>
    <w:rsid w:val="005A36DB"/>
    <w:rsid w:val="005A3CDB"/>
    <w:rsid w:val="005A4155"/>
    <w:rsid w:val="005A68B8"/>
    <w:rsid w:val="005A73DF"/>
    <w:rsid w:val="005B3280"/>
    <w:rsid w:val="005B3287"/>
    <w:rsid w:val="005B7AB4"/>
    <w:rsid w:val="005C376B"/>
    <w:rsid w:val="005C4F42"/>
    <w:rsid w:val="005D3439"/>
    <w:rsid w:val="005D3EBE"/>
    <w:rsid w:val="005E0FDB"/>
    <w:rsid w:val="005F0D02"/>
    <w:rsid w:val="005F4499"/>
    <w:rsid w:val="005F47B0"/>
    <w:rsid w:val="005F679A"/>
    <w:rsid w:val="005F7FBC"/>
    <w:rsid w:val="00604608"/>
    <w:rsid w:val="006132D7"/>
    <w:rsid w:val="0061552E"/>
    <w:rsid w:val="00616762"/>
    <w:rsid w:val="00616CA0"/>
    <w:rsid w:val="006249F1"/>
    <w:rsid w:val="006250F7"/>
    <w:rsid w:val="00626799"/>
    <w:rsid w:val="006273AE"/>
    <w:rsid w:val="006275DC"/>
    <w:rsid w:val="00631C4B"/>
    <w:rsid w:val="00631C67"/>
    <w:rsid w:val="006360AD"/>
    <w:rsid w:val="00641753"/>
    <w:rsid w:val="00642815"/>
    <w:rsid w:val="00647F11"/>
    <w:rsid w:val="006611EA"/>
    <w:rsid w:val="00663364"/>
    <w:rsid w:val="0066716B"/>
    <w:rsid w:val="00667A99"/>
    <w:rsid w:val="00690482"/>
    <w:rsid w:val="00693421"/>
    <w:rsid w:val="006A78AE"/>
    <w:rsid w:val="006B1911"/>
    <w:rsid w:val="006C6233"/>
    <w:rsid w:val="006D629D"/>
    <w:rsid w:val="006E013F"/>
    <w:rsid w:val="006E0D3F"/>
    <w:rsid w:val="006E2934"/>
    <w:rsid w:val="006E6AE4"/>
    <w:rsid w:val="006F1B47"/>
    <w:rsid w:val="006F4C2F"/>
    <w:rsid w:val="006F665E"/>
    <w:rsid w:val="007068C1"/>
    <w:rsid w:val="007119D3"/>
    <w:rsid w:val="00720C93"/>
    <w:rsid w:val="00725E6F"/>
    <w:rsid w:val="0072695D"/>
    <w:rsid w:val="0073068D"/>
    <w:rsid w:val="00730D6B"/>
    <w:rsid w:val="00735C6F"/>
    <w:rsid w:val="00737765"/>
    <w:rsid w:val="0073794F"/>
    <w:rsid w:val="007403B4"/>
    <w:rsid w:val="00745B8E"/>
    <w:rsid w:val="00761393"/>
    <w:rsid w:val="00770D20"/>
    <w:rsid w:val="0077693C"/>
    <w:rsid w:val="00780BC6"/>
    <w:rsid w:val="00783C28"/>
    <w:rsid w:val="00784EBF"/>
    <w:rsid w:val="007954E2"/>
    <w:rsid w:val="00797B36"/>
    <w:rsid w:val="007A358A"/>
    <w:rsid w:val="007A3DD1"/>
    <w:rsid w:val="007A5A86"/>
    <w:rsid w:val="007B4180"/>
    <w:rsid w:val="007C168B"/>
    <w:rsid w:val="007C2C52"/>
    <w:rsid w:val="007C40FF"/>
    <w:rsid w:val="007D5DF2"/>
    <w:rsid w:val="007D7C25"/>
    <w:rsid w:val="007D7D37"/>
    <w:rsid w:val="007E02CB"/>
    <w:rsid w:val="007E443F"/>
    <w:rsid w:val="007E44A5"/>
    <w:rsid w:val="00801E73"/>
    <w:rsid w:val="008076F4"/>
    <w:rsid w:val="00812A00"/>
    <w:rsid w:val="008147E0"/>
    <w:rsid w:val="00820CD3"/>
    <w:rsid w:val="00820DD7"/>
    <w:rsid w:val="00820E46"/>
    <w:rsid w:val="008219E0"/>
    <w:rsid w:val="00823FAB"/>
    <w:rsid w:val="00830484"/>
    <w:rsid w:val="008320F5"/>
    <w:rsid w:val="0083727E"/>
    <w:rsid w:val="00837A78"/>
    <w:rsid w:val="00841B96"/>
    <w:rsid w:val="008471E7"/>
    <w:rsid w:val="00853C2D"/>
    <w:rsid w:val="00861818"/>
    <w:rsid w:val="00871551"/>
    <w:rsid w:val="00876B47"/>
    <w:rsid w:val="00882B70"/>
    <w:rsid w:val="00885375"/>
    <w:rsid w:val="00893157"/>
    <w:rsid w:val="0089361A"/>
    <w:rsid w:val="00895D32"/>
    <w:rsid w:val="008A13DA"/>
    <w:rsid w:val="008A2985"/>
    <w:rsid w:val="008A314C"/>
    <w:rsid w:val="008B7793"/>
    <w:rsid w:val="008C0E9C"/>
    <w:rsid w:val="008C36F1"/>
    <w:rsid w:val="008C401C"/>
    <w:rsid w:val="008D0316"/>
    <w:rsid w:val="008D457B"/>
    <w:rsid w:val="008D5142"/>
    <w:rsid w:val="008D5554"/>
    <w:rsid w:val="008E5DB9"/>
    <w:rsid w:val="008F3892"/>
    <w:rsid w:val="008F4F71"/>
    <w:rsid w:val="00901D6F"/>
    <w:rsid w:val="00924018"/>
    <w:rsid w:val="00931EC8"/>
    <w:rsid w:val="009327BD"/>
    <w:rsid w:val="009368FF"/>
    <w:rsid w:val="00936CF5"/>
    <w:rsid w:val="009373DA"/>
    <w:rsid w:val="00941476"/>
    <w:rsid w:val="00941AD0"/>
    <w:rsid w:val="009437B1"/>
    <w:rsid w:val="009449CC"/>
    <w:rsid w:val="00946E44"/>
    <w:rsid w:val="00957DBE"/>
    <w:rsid w:val="00963BB3"/>
    <w:rsid w:val="009662AF"/>
    <w:rsid w:val="0096712D"/>
    <w:rsid w:val="00967ED0"/>
    <w:rsid w:val="009702B2"/>
    <w:rsid w:val="009710B8"/>
    <w:rsid w:val="0097724A"/>
    <w:rsid w:val="0098018F"/>
    <w:rsid w:val="00983D4D"/>
    <w:rsid w:val="00984A2E"/>
    <w:rsid w:val="009868BD"/>
    <w:rsid w:val="0098742F"/>
    <w:rsid w:val="00991725"/>
    <w:rsid w:val="00994A5A"/>
    <w:rsid w:val="00996682"/>
    <w:rsid w:val="00996F13"/>
    <w:rsid w:val="009A6D85"/>
    <w:rsid w:val="009B415E"/>
    <w:rsid w:val="009B51F7"/>
    <w:rsid w:val="009B6302"/>
    <w:rsid w:val="009C09E4"/>
    <w:rsid w:val="009C2F81"/>
    <w:rsid w:val="009D1098"/>
    <w:rsid w:val="009D2373"/>
    <w:rsid w:val="009D3FE9"/>
    <w:rsid w:val="009D5738"/>
    <w:rsid w:val="009F2D4F"/>
    <w:rsid w:val="009F2DFF"/>
    <w:rsid w:val="009F56FF"/>
    <w:rsid w:val="00A0483B"/>
    <w:rsid w:val="00A11CEE"/>
    <w:rsid w:val="00A2254F"/>
    <w:rsid w:val="00A2746B"/>
    <w:rsid w:val="00A30BF3"/>
    <w:rsid w:val="00A312C7"/>
    <w:rsid w:val="00A313DD"/>
    <w:rsid w:val="00A31614"/>
    <w:rsid w:val="00A3539F"/>
    <w:rsid w:val="00A353F7"/>
    <w:rsid w:val="00A35BBB"/>
    <w:rsid w:val="00A361D3"/>
    <w:rsid w:val="00A37153"/>
    <w:rsid w:val="00A40F36"/>
    <w:rsid w:val="00A41D82"/>
    <w:rsid w:val="00A444B1"/>
    <w:rsid w:val="00A445DC"/>
    <w:rsid w:val="00A44DFC"/>
    <w:rsid w:val="00A537A0"/>
    <w:rsid w:val="00A56FA9"/>
    <w:rsid w:val="00A57CCF"/>
    <w:rsid w:val="00A61D98"/>
    <w:rsid w:val="00A6350D"/>
    <w:rsid w:val="00A755E2"/>
    <w:rsid w:val="00A75C85"/>
    <w:rsid w:val="00A76B99"/>
    <w:rsid w:val="00A77DB6"/>
    <w:rsid w:val="00A80BD0"/>
    <w:rsid w:val="00A81A70"/>
    <w:rsid w:val="00A82ED2"/>
    <w:rsid w:val="00A876C6"/>
    <w:rsid w:val="00A93E0D"/>
    <w:rsid w:val="00AA2A13"/>
    <w:rsid w:val="00AA2A75"/>
    <w:rsid w:val="00AA62D7"/>
    <w:rsid w:val="00AA7570"/>
    <w:rsid w:val="00AB0B97"/>
    <w:rsid w:val="00AB0D7F"/>
    <w:rsid w:val="00AB50A7"/>
    <w:rsid w:val="00AB5FE0"/>
    <w:rsid w:val="00AC065D"/>
    <w:rsid w:val="00AC154B"/>
    <w:rsid w:val="00AC2E7E"/>
    <w:rsid w:val="00AC707D"/>
    <w:rsid w:val="00AD2BCE"/>
    <w:rsid w:val="00AD4321"/>
    <w:rsid w:val="00AE0958"/>
    <w:rsid w:val="00AE1331"/>
    <w:rsid w:val="00AF06BD"/>
    <w:rsid w:val="00AF1D10"/>
    <w:rsid w:val="00AF1FE0"/>
    <w:rsid w:val="00AF21A8"/>
    <w:rsid w:val="00AF2540"/>
    <w:rsid w:val="00AF57CB"/>
    <w:rsid w:val="00AF7E0B"/>
    <w:rsid w:val="00B01DCA"/>
    <w:rsid w:val="00B03622"/>
    <w:rsid w:val="00B10EE5"/>
    <w:rsid w:val="00B11F8D"/>
    <w:rsid w:val="00B12C64"/>
    <w:rsid w:val="00B237FC"/>
    <w:rsid w:val="00B267BD"/>
    <w:rsid w:val="00B327C3"/>
    <w:rsid w:val="00B3567C"/>
    <w:rsid w:val="00B36879"/>
    <w:rsid w:val="00B42260"/>
    <w:rsid w:val="00B42EE7"/>
    <w:rsid w:val="00B45D64"/>
    <w:rsid w:val="00B52296"/>
    <w:rsid w:val="00B54A1C"/>
    <w:rsid w:val="00B55AB8"/>
    <w:rsid w:val="00B5751E"/>
    <w:rsid w:val="00B57823"/>
    <w:rsid w:val="00B63C85"/>
    <w:rsid w:val="00B65146"/>
    <w:rsid w:val="00B65E0F"/>
    <w:rsid w:val="00B6606C"/>
    <w:rsid w:val="00B72A84"/>
    <w:rsid w:val="00B72C3C"/>
    <w:rsid w:val="00B76EDE"/>
    <w:rsid w:val="00B849D6"/>
    <w:rsid w:val="00B86508"/>
    <w:rsid w:val="00B96502"/>
    <w:rsid w:val="00BA528B"/>
    <w:rsid w:val="00BA79A4"/>
    <w:rsid w:val="00BB476B"/>
    <w:rsid w:val="00BB6DB1"/>
    <w:rsid w:val="00BC00A9"/>
    <w:rsid w:val="00BC2006"/>
    <w:rsid w:val="00BC53EC"/>
    <w:rsid w:val="00BD24DE"/>
    <w:rsid w:val="00BD4902"/>
    <w:rsid w:val="00BD53D4"/>
    <w:rsid w:val="00BD67B3"/>
    <w:rsid w:val="00BE78DA"/>
    <w:rsid w:val="00BF560F"/>
    <w:rsid w:val="00C05959"/>
    <w:rsid w:val="00C05976"/>
    <w:rsid w:val="00C05EB8"/>
    <w:rsid w:val="00C16997"/>
    <w:rsid w:val="00C24547"/>
    <w:rsid w:val="00C307E8"/>
    <w:rsid w:val="00C33F0F"/>
    <w:rsid w:val="00C427A5"/>
    <w:rsid w:val="00C46AE1"/>
    <w:rsid w:val="00C5446F"/>
    <w:rsid w:val="00C54F41"/>
    <w:rsid w:val="00C55B7F"/>
    <w:rsid w:val="00C55F1A"/>
    <w:rsid w:val="00C61F00"/>
    <w:rsid w:val="00C64B37"/>
    <w:rsid w:val="00C65B60"/>
    <w:rsid w:val="00C66102"/>
    <w:rsid w:val="00C739AC"/>
    <w:rsid w:val="00C76C0B"/>
    <w:rsid w:val="00C81605"/>
    <w:rsid w:val="00C923DC"/>
    <w:rsid w:val="00C96C2B"/>
    <w:rsid w:val="00C9761D"/>
    <w:rsid w:val="00CA003D"/>
    <w:rsid w:val="00CA05FF"/>
    <w:rsid w:val="00CA3B9A"/>
    <w:rsid w:val="00CA4EE2"/>
    <w:rsid w:val="00CA5BE1"/>
    <w:rsid w:val="00CB0043"/>
    <w:rsid w:val="00CB28BC"/>
    <w:rsid w:val="00CB5717"/>
    <w:rsid w:val="00CD0DE4"/>
    <w:rsid w:val="00CD6CFD"/>
    <w:rsid w:val="00CE3A35"/>
    <w:rsid w:val="00CF4D72"/>
    <w:rsid w:val="00CF5E2E"/>
    <w:rsid w:val="00CF6554"/>
    <w:rsid w:val="00D017A1"/>
    <w:rsid w:val="00D0190D"/>
    <w:rsid w:val="00D10FA2"/>
    <w:rsid w:val="00D114E0"/>
    <w:rsid w:val="00D1223F"/>
    <w:rsid w:val="00D16314"/>
    <w:rsid w:val="00D2180B"/>
    <w:rsid w:val="00D23C9D"/>
    <w:rsid w:val="00D24A4B"/>
    <w:rsid w:val="00D277C9"/>
    <w:rsid w:val="00D338CB"/>
    <w:rsid w:val="00D344A3"/>
    <w:rsid w:val="00D344C5"/>
    <w:rsid w:val="00D37876"/>
    <w:rsid w:val="00D37B73"/>
    <w:rsid w:val="00D456D6"/>
    <w:rsid w:val="00D46A9F"/>
    <w:rsid w:val="00D53EF3"/>
    <w:rsid w:val="00D57F4B"/>
    <w:rsid w:val="00D62F6C"/>
    <w:rsid w:val="00D642E9"/>
    <w:rsid w:val="00D6626E"/>
    <w:rsid w:val="00D66854"/>
    <w:rsid w:val="00D740C2"/>
    <w:rsid w:val="00D74F23"/>
    <w:rsid w:val="00D81608"/>
    <w:rsid w:val="00D90503"/>
    <w:rsid w:val="00D91AA2"/>
    <w:rsid w:val="00D9589B"/>
    <w:rsid w:val="00D960BA"/>
    <w:rsid w:val="00DA2162"/>
    <w:rsid w:val="00DA655E"/>
    <w:rsid w:val="00DB0B84"/>
    <w:rsid w:val="00DB552F"/>
    <w:rsid w:val="00DC2936"/>
    <w:rsid w:val="00DC397B"/>
    <w:rsid w:val="00DC591C"/>
    <w:rsid w:val="00DD6A33"/>
    <w:rsid w:val="00DD6DE6"/>
    <w:rsid w:val="00DE7AE5"/>
    <w:rsid w:val="00DF2FE3"/>
    <w:rsid w:val="00DF3832"/>
    <w:rsid w:val="00DF42B5"/>
    <w:rsid w:val="00DF75DD"/>
    <w:rsid w:val="00E00624"/>
    <w:rsid w:val="00E0087B"/>
    <w:rsid w:val="00E01760"/>
    <w:rsid w:val="00E0238F"/>
    <w:rsid w:val="00E03810"/>
    <w:rsid w:val="00E070D1"/>
    <w:rsid w:val="00E07E8C"/>
    <w:rsid w:val="00E1215D"/>
    <w:rsid w:val="00E240B6"/>
    <w:rsid w:val="00E273D2"/>
    <w:rsid w:val="00E31CBA"/>
    <w:rsid w:val="00E3527E"/>
    <w:rsid w:val="00E35D8F"/>
    <w:rsid w:val="00E4450C"/>
    <w:rsid w:val="00E45BD1"/>
    <w:rsid w:val="00E4630F"/>
    <w:rsid w:val="00E46360"/>
    <w:rsid w:val="00E466AA"/>
    <w:rsid w:val="00E55127"/>
    <w:rsid w:val="00E55219"/>
    <w:rsid w:val="00E571D0"/>
    <w:rsid w:val="00E57AB9"/>
    <w:rsid w:val="00E61F03"/>
    <w:rsid w:val="00E63EC2"/>
    <w:rsid w:val="00E73188"/>
    <w:rsid w:val="00E8158A"/>
    <w:rsid w:val="00E81963"/>
    <w:rsid w:val="00E83AEF"/>
    <w:rsid w:val="00E907F0"/>
    <w:rsid w:val="00E95E7E"/>
    <w:rsid w:val="00EA3977"/>
    <w:rsid w:val="00EA5DAE"/>
    <w:rsid w:val="00EA6AB2"/>
    <w:rsid w:val="00EB1671"/>
    <w:rsid w:val="00EB6885"/>
    <w:rsid w:val="00EC0E53"/>
    <w:rsid w:val="00EC62C8"/>
    <w:rsid w:val="00ED5EAE"/>
    <w:rsid w:val="00EF1BDF"/>
    <w:rsid w:val="00EF4D53"/>
    <w:rsid w:val="00EF5425"/>
    <w:rsid w:val="00F01959"/>
    <w:rsid w:val="00F06DF5"/>
    <w:rsid w:val="00F12AF9"/>
    <w:rsid w:val="00F13609"/>
    <w:rsid w:val="00F15419"/>
    <w:rsid w:val="00F209C5"/>
    <w:rsid w:val="00F25AD5"/>
    <w:rsid w:val="00F3378D"/>
    <w:rsid w:val="00F4175F"/>
    <w:rsid w:val="00F60C96"/>
    <w:rsid w:val="00F63B15"/>
    <w:rsid w:val="00F714FA"/>
    <w:rsid w:val="00F720C0"/>
    <w:rsid w:val="00F729CA"/>
    <w:rsid w:val="00F74813"/>
    <w:rsid w:val="00F75FE0"/>
    <w:rsid w:val="00F85081"/>
    <w:rsid w:val="00F95D34"/>
    <w:rsid w:val="00F97071"/>
    <w:rsid w:val="00FB4755"/>
    <w:rsid w:val="00FC28CA"/>
    <w:rsid w:val="00FD3751"/>
    <w:rsid w:val="00FE4653"/>
    <w:rsid w:val="00FE4D6F"/>
    <w:rsid w:val="00FE740F"/>
    <w:rsid w:val="00FF1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ec6c8,#3bc9b7,#005c69,#15b0b3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725"/>
  </w:style>
  <w:style w:type="paragraph" w:styleId="Ttulo6">
    <w:name w:val="heading 6"/>
    <w:basedOn w:val="Normal"/>
    <w:next w:val="Normal"/>
    <w:link w:val="Ttulo6Char"/>
    <w:qFormat/>
    <w:rsid w:val="00D91AA2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qFormat/>
    <w:rsid w:val="00DF3832"/>
    <w:rPr>
      <w:color w:val="808080"/>
    </w:rPr>
  </w:style>
  <w:style w:type="table" w:styleId="Tabelacomgrade">
    <w:name w:val="Table Grid"/>
    <w:basedOn w:val="Tabelanormal"/>
    <w:uiPriority w:val="39"/>
    <w:rsid w:val="00215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FB47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4755"/>
  </w:style>
  <w:style w:type="paragraph" w:styleId="Rodap">
    <w:name w:val="footer"/>
    <w:basedOn w:val="Normal"/>
    <w:link w:val="RodapChar"/>
    <w:uiPriority w:val="99"/>
    <w:unhideWhenUsed/>
    <w:rsid w:val="00FB47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4755"/>
  </w:style>
  <w:style w:type="paragraph" w:styleId="PargrafodaLista">
    <w:name w:val="List Paragraph"/>
    <w:aliases w:val="Segundo,Parágrafo da Lista11,Lista Itens,List Paragraph"/>
    <w:basedOn w:val="Normal"/>
    <w:link w:val="PargrafodaListaChar"/>
    <w:uiPriority w:val="34"/>
    <w:qFormat/>
    <w:rsid w:val="00122736"/>
    <w:pPr>
      <w:ind w:left="720"/>
      <w:contextualSpacing/>
    </w:pPr>
  </w:style>
  <w:style w:type="paragraph" w:customStyle="1" w:styleId="Standard">
    <w:name w:val="Standard"/>
    <w:next w:val="Normal"/>
    <w:qFormat/>
    <w:rsid w:val="00122736"/>
    <w:pPr>
      <w:suppressAutoHyphens/>
      <w:spacing w:after="0" w:line="240" w:lineRule="auto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Normal1">
    <w:name w:val="Normal1"/>
    <w:qFormat/>
    <w:rsid w:val="00291C1C"/>
    <w:pPr>
      <w:widowControl w:val="0"/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paragraph" w:styleId="SemEspaamento">
    <w:name w:val="No Spacing"/>
    <w:link w:val="SemEspaamentoChar"/>
    <w:uiPriority w:val="99"/>
    <w:qFormat/>
    <w:rsid w:val="00BC20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</w:style>
  <w:style w:type="character" w:customStyle="1" w:styleId="SemEspaamentoChar">
    <w:name w:val="Sem Espaçamento Char"/>
    <w:link w:val="SemEspaamento"/>
    <w:uiPriority w:val="99"/>
    <w:qFormat/>
    <w:rsid w:val="00BC2006"/>
    <w:rPr>
      <w:rFonts w:ascii="Calibri" w:eastAsia="Calibri" w:hAnsi="Calibri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Parágrafo da Lista11 Char,Lista Itens Char,List Paragraph Char"/>
    <w:link w:val="PargrafodaLista"/>
    <w:uiPriority w:val="34"/>
    <w:qFormat/>
    <w:locked/>
    <w:rsid w:val="00BC2006"/>
  </w:style>
  <w:style w:type="paragraph" w:customStyle="1" w:styleId="Ttulo61">
    <w:name w:val="Título 61"/>
    <w:basedOn w:val="Normal"/>
    <w:next w:val="Normal"/>
    <w:qFormat/>
    <w:rsid w:val="00E73188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qFormat/>
    <w:rsid w:val="00D91AA2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Fontepargpadro1">
    <w:name w:val="Fonte parág. padrão1"/>
    <w:qFormat/>
    <w:rsid w:val="007A3DD1"/>
  </w:style>
  <w:style w:type="paragraph" w:styleId="NormalWeb">
    <w:name w:val="Normal (Web)"/>
    <w:basedOn w:val="Normal"/>
    <w:qFormat/>
    <w:rsid w:val="00152BE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efdecomentrio2">
    <w:name w:val="Ref. de comentário2"/>
    <w:rsid w:val="00152BE5"/>
    <w:rPr>
      <w:sz w:val="16"/>
      <w:szCs w:val="16"/>
    </w:rPr>
  </w:style>
  <w:style w:type="character" w:customStyle="1" w:styleId="Refdecomentrio7">
    <w:name w:val="Ref. de comentário7"/>
    <w:rsid w:val="00152BE5"/>
    <w:rPr>
      <w:sz w:val="16"/>
      <w:szCs w:val="16"/>
    </w:rPr>
  </w:style>
  <w:style w:type="paragraph" w:customStyle="1" w:styleId="LO-normal">
    <w:name w:val="LO-normal"/>
    <w:rsid w:val="00152BE5"/>
    <w:pPr>
      <w:widowControl w:val="0"/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Nvel3-R">
    <w:name w:val="Nível 3-R"/>
    <w:basedOn w:val="Normal"/>
    <w:qFormat/>
    <w:rsid w:val="00152BE5"/>
    <w:pPr>
      <w:numPr>
        <w:numId w:val="3"/>
      </w:numPr>
      <w:suppressAutoHyphens/>
      <w:spacing w:before="120" w:after="120" w:line="276" w:lineRule="auto"/>
      <w:ind w:left="3198" w:hanging="504"/>
      <w:jc w:val="both"/>
    </w:pPr>
    <w:rPr>
      <w:rFonts w:ascii="Arial" w:eastAsia="Times New Roman" w:hAnsi="Arial" w:cs="Arial"/>
      <w:i/>
      <w:iCs/>
      <w:color w:val="FF0000"/>
      <w:sz w:val="20"/>
      <w:szCs w:val="20"/>
      <w:lang w:eastAsia="zh-CN"/>
    </w:rPr>
  </w:style>
  <w:style w:type="paragraph" w:customStyle="1" w:styleId="Nvel2-Red">
    <w:name w:val="Nível 2 -Red"/>
    <w:basedOn w:val="Normal"/>
    <w:qFormat/>
    <w:rsid w:val="00152BE5"/>
    <w:pPr>
      <w:suppressAutoHyphens/>
      <w:spacing w:before="120" w:after="120" w:line="276" w:lineRule="auto"/>
      <w:jc w:val="both"/>
    </w:pPr>
    <w:rPr>
      <w:rFonts w:ascii="Arial" w:eastAsia="Times New Roman" w:hAnsi="Arial" w:cs="Arial"/>
      <w:i/>
      <w:iCs/>
      <w:color w:val="FF0000"/>
      <w:sz w:val="20"/>
      <w:szCs w:val="20"/>
      <w:lang w:eastAsia="zh-CN"/>
    </w:rPr>
  </w:style>
  <w:style w:type="paragraph" w:customStyle="1" w:styleId="Heading21">
    <w:name w:val="Heading 21"/>
    <w:basedOn w:val="Normal"/>
    <w:next w:val="Normal"/>
    <w:rsid w:val="003F1ECF"/>
    <w:pPr>
      <w:keepNext/>
      <w:keepLines/>
      <w:suppressAutoHyphens/>
      <w:spacing w:before="200" w:after="0" w:line="240" w:lineRule="auto"/>
    </w:pPr>
    <w:rPr>
      <w:rFonts w:ascii="Cambria" w:eastAsia="Calibri" w:hAnsi="Cambria" w:cs="Tahoma"/>
      <w:b/>
      <w:bCs/>
      <w:color w:val="4F81BD"/>
      <w:sz w:val="26"/>
      <w:szCs w:val="26"/>
      <w:lang w:eastAsia="zh-CN"/>
    </w:rPr>
  </w:style>
  <w:style w:type="paragraph" w:customStyle="1" w:styleId="Nivel2">
    <w:name w:val="Nivel 2"/>
    <w:basedOn w:val="Normal"/>
    <w:qFormat/>
    <w:rsid w:val="003F1ECF"/>
    <w:pPr>
      <w:suppressAutoHyphens/>
      <w:spacing w:before="120" w:after="120" w:line="276" w:lineRule="auto"/>
      <w:jc w:val="both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Heading61">
    <w:name w:val="Heading 61"/>
    <w:basedOn w:val="Normal"/>
    <w:next w:val="Normal"/>
    <w:rsid w:val="00EB6885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efdecomentrio5">
    <w:name w:val="Ref. de comentário5"/>
    <w:rsid w:val="00A444B1"/>
    <w:rPr>
      <w:sz w:val="16"/>
      <w:szCs w:val="16"/>
    </w:rPr>
  </w:style>
  <w:style w:type="paragraph" w:styleId="Textodecomentrio">
    <w:name w:val="annotation text"/>
    <w:basedOn w:val="Normal"/>
    <w:link w:val="TextodecomentrioChar1"/>
    <w:uiPriority w:val="99"/>
    <w:unhideWhenUsed/>
    <w:rsid w:val="00A444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decomentrioChar">
    <w:name w:val="Texto de comentário Char"/>
    <w:basedOn w:val="Fontepargpadro"/>
    <w:uiPriority w:val="99"/>
    <w:semiHidden/>
    <w:rsid w:val="00A444B1"/>
    <w:rPr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rsid w:val="00A444B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Refdecomentrio3">
    <w:name w:val="Ref. de comentário3"/>
    <w:rsid w:val="00055EC3"/>
    <w:rPr>
      <w:sz w:val="16"/>
      <w:szCs w:val="16"/>
    </w:rPr>
  </w:style>
  <w:style w:type="paragraph" w:customStyle="1" w:styleId="Nivel3">
    <w:name w:val="Nivel 3"/>
    <w:basedOn w:val="Normal"/>
    <w:qFormat/>
    <w:rsid w:val="00055EC3"/>
    <w:pPr>
      <w:suppressAutoHyphens/>
      <w:spacing w:before="120" w:after="120" w:line="276" w:lineRule="auto"/>
      <w:ind w:left="425"/>
      <w:jc w:val="both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Textodecomentrio5">
    <w:name w:val="Texto de comentário5"/>
    <w:basedOn w:val="Normal"/>
    <w:rsid w:val="00055E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rsid w:val="00F720C0"/>
    <w:rPr>
      <w:color w:val="0000FF"/>
      <w:u w:val="single"/>
    </w:rPr>
  </w:style>
  <w:style w:type="character" w:styleId="Refdecomentrio">
    <w:name w:val="annotation reference"/>
    <w:uiPriority w:val="99"/>
    <w:semiHidden/>
    <w:unhideWhenUsed/>
    <w:rsid w:val="00F720C0"/>
    <w:rPr>
      <w:sz w:val="16"/>
      <w:szCs w:val="16"/>
    </w:rPr>
  </w:style>
  <w:style w:type="paragraph" w:customStyle="1" w:styleId="Nvel4-R">
    <w:name w:val="Nível 4-R"/>
    <w:basedOn w:val="Normal"/>
    <w:qFormat/>
    <w:rsid w:val="00F720C0"/>
    <w:pPr>
      <w:suppressAutoHyphens/>
      <w:spacing w:before="120" w:after="120" w:line="276" w:lineRule="auto"/>
      <w:ind w:left="2491" w:hanging="648"/>
      <w:jc w:val="both"/>
    </w:pPr>
    <w:rPr>
      <w:rFonts w:ascii="Arial" w:eastAsia="Times New Roman" w:hAnsi="Arial" w:cs="Arial"/>
      <w:i/>
      <w:iCs/>
      <w:color w:val="FF0000"/>
      <w:sz w:val="20"/>
      <w:szCs w:val="20"/>
      <w:lang w:eastAsia="zh-CN"/>
    </w:rPr>
  </w:style>
  <w:style w:type="character" w:customStyle="1" w:styleId="Fontepargpadro4">
    <w:name w:val="Fonte parág. padrão4"/>
    <w:qFormat/>
    <w:rsid w:val="00401F20"/>
  </w:style>
  <w:style w:type="character" w:customStyle="1" w:styleId="WW8Num35z2">
    <w:name w:val="WW8Num35z2"/>
    <w:rsid w:val="00401F20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Refdecomentrio6">
    <w:name w:val="Ref. de comentário6"/>
    <w:rsid w:val="00401F20"/>
    <w:rPr>
      <w:sz w:val="16"/>
      <w:szCs w:val="16"/>
    </w:rPr>
  </w:style>
  <w:style w:type="character" w:customStyle="1" w:styleId="Fontepargpadro3">
    <w:name w:val="Fonte parág. padrão3"/>
    <w:qFormat/>
    <w:rsid w:val="009C09E4"/>
  </w:style>
  <w:style w:type="paragraph" w:customStyle="1" w:styleId="TableContents">
    <w:name w:val="Table Contents"/>
    <w:basedOn w:val="Standard"/>
    <w:rsid w:val="00E07E8C"/>
    <w:pPr>
      <w:widowControl w:val="0"/>
      <w:suppressLineNumbers/>
    </w:pPr>
    <w:rPr>
      <w:rFonts w:cs="Tahoma"/>
      <w:sz w:val="24"/>
      <w:szCs w:val="24"/>
      <w:lang w:bidi="hi-IN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rsid w:val="00F63B15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F63B15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F63B15"/>
    <w:rPr>
      <w:vertAlign w:val="superscript"/>
    </w:rPr>
  </w:style>
  <w:style w:type="paragraph" w:customStyle="1" w:styleId="Contedodoquadro">
    <w:name w:val="Conteúdo do quadro"/>
    <w:basedOn w:val="Normal"/>
    <w:qFormat/>
    <w:rsid w:val="005B7AB4"/>
    <w:pPr>
      <w:suppressAutoHyphens/>
    </w:pPr>
  </w:style>
  <w:style w:type="character" w:customStyle="1" w:styleId="Caracteresdenotaderodap">
    <w:name w:val="Caracteres de nota de rodapé"/>
    <w:uiPriority w:val="99"/>
    <w:qFormat/>
    <w:rsid w:val="00CB5717"/>
    <w:rPr>
      <w:vertAlign w:val="superscript"/>
    </w:rPr>
  </w:style>
  <w:style w:type="character" w:customStyle="1" w:styleId="Refdenotaderodap1">
    <w:name w:val="Ref. de nota de rodapé1"/>
    <w:rsid w:val="00CB5717"/>
    <w:rPr>
      <w:vertAlign w:val="superscript"/>
    </w:rPr>
  </w:style>
  <w:style w:type="character" w:styleId="Nmerodepgina">
    <w:name w:val="page number"/>
    <w:basedOn w:val="Fontepargpadro"/>
    <w:semiHidden/>
    <w:unhideWhenUsed/>
    <w:qFormat/>
    <w:rsid w:val="00C33F0F"/>
  </w:style>
  <w:style w:type="character" w:customStyle="1" w:styleId="Hyperlink1">
    <w:name w:val="Hyperlink1"/>
    <w:rsid w:val="008076F4"/>
    <w:rPr>
      <w:color w:val="0000FF"/>
      <w:u w:val="single"/>
    </w:rPr>
  </w:style>
  <w:style w:type="paragraph" w:customStyle="1" w:styleId="PargrafodaLista2">
    <w:name w:val="Parágrafo da Lista2"/>
    <w:basedOn w:val="Normal"/>
    <w:uiPriority w:val="99"/>
    <w:qFormat/>
    <w:rsid w:val="008A2985"/>
    <w:pPr>
      <w:suppressAutoHyphens/>
      <w:spacing w:after="0" w:line="240" w:lineRule="auto"/>
      <w:ind w:left="708"/>
    </w:pPr>
    <w:rPr>
      <w:rFonts w:ascii="Arial" w:eastAsia="Calibri" w:hAnsi="Arial" w:cs="Arial"/>
      <w:bCs/>
      <w:color w:val="CCFFFF"/>
      <w:sz w:val="20"/>
      <w:szCs w:val="20"/>
      <w:u w:color="000000"/>
      <w:lang w:eastAsia="pt-BR"/>
    </w:rPr>
  </w:style>
  <w:style w:type="paragraph" w:customStyle="1" w:styleId="BodyText21">
    <w:name w:val="Body Text 21"/>
    <w:basedOn w:val="Standard"/>
    <w:qFormat/>
    <w:rsid w:val="00C923DC"/>
    <w:pPr>
      <w:shd w:val="clear" w:color="auto" w:fill="FFFFFF"/>
      <w:spacing w:after="200" w:line="276" w:lineRule="auto"/>
      <w:jc w:val="both"/>
      <w:textAlignment w:val="baseline"/>
    </w:pPr>
    <w:rPr>
      <w:rFonts w:ascii="Calibri" w:eastAsia="Arial" w:hAnsi="Calibri" w:cs="Arial"/>
      <w:color w:val="00000A"/>
      <w:sz w:val="22"/>
      <w:szCs w:val="22"/>
      <w:lang w:bidi="hi-IN"/>
    </w:rPr>
  </w:style>
  <w:style w:type="paragraph" w:customStyle="1" w:styleId="Textodecomentrio2">
    <w:name w:val="Texto de comentário2"/>
    <w:basedOn w:val="Normal"/>
    <w:qFormat/>
    <w:rsid w:val="00B42260"/>
    <w:pPr>
      <w:widowControl w:val="0"/>
      <w:suppressAutoHyphens/>
      <w:spacing w:after="0" w:line="276" w:lineRule="auto"/>
      <w:textAlignment w:val="baseline"/>
    </w:pPr>
    <w:rPr>
      <w:rFonts w:ascii="Calibri" w:eastAsia="Calibri" w:hAnsi="Calibri" w:cs="Tahoma"/>
      <w:kern w:val="2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3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3A9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353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oter">
    <w:name w:val="Footer"/>
    <w:basedOn w:val="Normal"/>
    <w:rsid w:val="004C33B6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ceita.fazenda.gov.br/PessoaJuridica/simples/simples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2CF28-81C8-44DE-879E-DB72CFE2A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1554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</dc:creator>
  <cp:lastModifiedBy>luana.silva</cp:lastModifiedBy>
  <cp:revision>21</cp:revision>
  <cp:lastPrinted>2026-02-27T15:08:00Z</cp:lastPrinted>
  <dcterms:created xsi:type="dcterms:W3CDTF">2025-04-14T15:52:00Z</dcterms:created>
  <dcterms:modified xsi:type="dcterms:W3CDTF">2026-03-04T15:52:00Z</dcterms:modified>
</cp:coreProperties>
</file>